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D928A" w14:textId="7EEE80FE" w:rsidR="00BE08C0" w:rsidRDefault="001519ED" w:rsidP="00BE08C0">
      <w:pPr>
        <w:spacing w:after="120" w:line="360" w:lineRule="auto"/>
        <w:jc w:val="center"/>
        <w:rPr>
          <w:rFonts w:ascii="Times New Roman" w:eastAsia="ヒラギノ角ゴ Pro W3" w:hAnsi="Times New Roman"/>
          <w:b/>
          <w:sz w:val="24"/>
          <w:szCs w:val="24"/>
        </w:rPr>
      </w:pPr>
      <w:r w:rsidRPr="00330493">
        <w:rPr>
          <w:rFonts w:ascii="Times New Roman" w:eastAsia="ヒラギノ角ゴ Pro W3" w:hAnsi="Times New Roman"/>
          <w:b/>
          <w:sz w:val="24"/>
          <w:szCs w:val="24"/>
        </w:rPr>
        <w:t>ТЕХНИЧЕСКА</w:t>
      </w:r>
      <w:r w:rsidR="00BE08C0" w:rsidRPr="00330493">
        <w:rPr>
          <w:rFonts w:ascii="Times New Roman" w:eastAsia="ヒラギノ角ゴ Pro W3" w:hAnsi="Times New Roman"/>
          <w:b/>
          <w:sz w:val="24"/>
          <w:szCs w:val="24"/>
        </w:rPr>
        <w:t xml:space="preserve"> ОФЕРТА</w:t>
      </w:r>
    </w:p>
    <w:p w14:paraId="1ED78803" w14:textId="77777777" w:rsidR="00B64272" w:rsidRPr="00330493" w:rsidRDefault="00B64272" w:rsidP="00BE08C0">
      <w:pPr>
        <w:spacing w:after="120" w:line="360" w:lineRule="auto"/>
        <w:jc w:val="center"/>
        <w:rPr>
          <w:rFonts w:ascii="Times New Roman" w:hAnsi="Times New Roman"/>
          <w:b/>
          <w:szCs w:val="24"/>
        </w:rPr>
      </w:pPr>
    </w:p>
    <w:p w14:paraId="2FAB731A" w14:textId="77777777" w:rsidR="00BE08C0" w:rsidRPr="00FB48E1" w:rsidRDefault="00BE08C0" w:rsidP="00BE08C0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8E1">
        <w:rPr>
          <w:rFonts w:ascii="Times New Roman" w:eastAsia="Times New Roman" w:hAnsi="Times New Roman"/>
          <w:sz w:val="24"/>
          <w:szCs w:val="24"/>
        </w:rPr>
        <w:t>за сключване на конкретен договор в изпълнение на рамково споразумение с предмет:</w:t>
      </w:r>
    </w:p>
    <w:p w14:paraId="5F6B8469" w14:textId="192A9D2B" w:rsidR="00BE08C0" w:rsidRPr="00FB48E1" w:rsidRDefault="00BE08C0" w:rsidP="00BE08C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B48E1">
        <w:rPr>
          <w:rFonts w:ascii="Times New Roman" w:hAnsi="Times New Roman"/>
          <w:b/>
          <w:sz w:val="24"/>
          <w:szCs w:val="24"/>
        </w:rPr>
        <w:t>„</w:t>
      </w:r>
      <w:r w:rsidR="00CC3CAA" w:rsidRPr="00CC3CAA">
        <w:rPr>
          <w:rFonts w:ascii="Times New Roman" w:hAnsi="Times New Roman"/>
          <w:b/>
          <w:sz w:val="24"/>
          <w:szCs w:val="24"/>
        </w:rPr>
        <w:t>Доставка и гаранционен сервиз на мултимедийни системи, системи за контрол на достъпа, ъпгрейд на съществуващата инфраструктура и лицензи за облачни конзоли за нуждите на Министерството на образованието и науката и изпълняваните от него политики и проекти” по 4 обособени позиции</w:t>
      </w:r>
      <w:r w:rsidRPr="00FB48E1">
        <w:rPr>
          <w:rFonts w:ascii="Times New Roman" w:hAnsi="Times New Roman"/>
          <w:b/>
          <w:sz w:val="24"/>
          <w:szCs w:val="24"/>
        </w:rPr>
        <w:t xml:space="preserve">”,  </w:t>
      </w:r>
    </w:p>
    <w:p w14:paraId="3AC3936D" w14:textId="4CE66B2A" w:rsidR="00BE08C0" w:rsidRPr="00CC3CAA" w:rsidRDefault="00BE08C0" w:rsidP="00BE08C0">
      <w:pPr>
        <w:spacing w:after="0" w:line="360" w:lineRule="auto"/>
        <w:jc w:val="both"/>
        <w:rPr>
          <w:rFonts w:ascii="Times New Roman" w:eastAsiaTheme="minorHAnsi" w:hAnsi="Times New Roman" w:cstheme="minorBidi"/>
          <w:bCs/>
          <w:sz w:val="24"/>
          <w:szCs w:val="24"/>
          <w:lang w:val="en-US" w:eastAsia="en-US"/>
        </w:rPr>
      </w:pPr>
      <w:r w:rsidRPr="00FB48E1">
        <w:rPr>
          <w:rFonts w:ascii="Times New Roman" w:hAnsi="Times New Roman"/>
          <w:b/>
          <w:sz w:val="24"/>
          <w:szCs w:val="24"/>
        </w:rPr>
        <w:t xml:space="preserve">По обособена позиция № </w:t>
      </w:r>
      <w:r w:rsidR="00EF119D">
        <w:rPr>
          <w:rFonts w:ascii="Times New Roman" w:hAnsi="Times New Roman"/>
          <w:b/>
          <w:sz w:val="24"/>
          <w:szCs w:val="24"/>
          <w:lang w:val="en-US"/>
        </w:rPr>
        <w:t xml:space="preserve">1 </w:t>
      </w:r>
      <w:r w:rsidRPr="00FB48E1">
        <w:rPr>
          <w:rFonts w:ascii="Times New Roman" w:hAnsi="Times New Roman"/>
          <w:b/>
          <w:sz w:val="24"/>
          <w:szCs w:val="24"/>
        </w:rPr>
        <w:t xml:space="preserve">– </w:t>
      </w:r>
      <w:r w:rsidR="00CC3CAA" w:rsidRPr="00CC3CAA">
        <w:rPr>
          <w:rFonts w:ascii="Times New Roman" w:hAnsi="Times New Roman"/>
          <w:sz w:val="24"/>
          <w:szCs w:val="24"/>
          <w:lang w:eastAsia="en-US"/>
        </w:rPr>
        <w:t xml:space="preserve">Рамково споразумение № </w:t>
      </w:r>
      <w:r w:rsidR="00EF119D">
        <w:rPr>
          <w:rFonts w:ascii="Times New Roman" w:hAnsi="Times New Roman"/>
          <w:sz w:val="24"/>
          <w:szCs w:val="24"/>
        </w:rPr>
        <w:t>Д01-147/23</w:t>
      </w:r>
      <w:r w:rsidR="00EF119D" w:rsidRPr="00D46BE6">
        <w:rPr>
          <w:rFonts w:ascii="Times New Roman" w:hAnsi="Times New Roman"/>
          <w:sz w:val="24"/>
          <w:szCs w:val="24"/>
        </w:rPr>
        <w:t>.0</w:t>
      </w:r>
      <w:r w:rsidR="00EF119D">
        <w:rPr>
          <w:rFonts w:ascii="Times New Roman" w:hAnsi="Times New Roman"/>
          <w:sz w:val="24"/>
          <w:szCs w:val="24"/>
        </w:rPr>
        <w:t>7</w:t>
      </w:r>
      <w:r w:rsidR="00EF119D" w:rsidRPr="00D46BE6">
        <w:rPr>
          <w:rFonts w:ascii="Times New Roman" w:hAnsi="Times New Roman"/>
          <w:sz w:val="24"/>
          <w:szCs w:val="24"/>
        </w:rPr>
        <w:t>.201</w:t>
      </w:r>
      <w:r w:rsidR="00EF119D">
        <w:rPr>
          <w:rFonts w:ascii="Times New Roman" w:hAnsi="Times New Roman"/>
          <w:sz w:val="24"/>
          <w:szCs w:val="24"/>
        </w:rPr>
        <w:t>9</w:t>
      </w:r>
      <w:r w:rsidR="00EF119D" w:rsidRPr="00D46BE6">
        <w:rPr>
          <w:rFonts w:ascii="Times New Roman" w:hAnsi="Times New Roman"/>
          <w:sz w:val="24"/>
          <w:szCs w:val="24"/>
        </w:rPr>
        <w:t xml:space="preserve"> г.</w:t>
      </w:r>
      <w:r w:rsidRPr="00FB48E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EF119D" w:rsidRPr="00ED2C40">
        <w:rPr>
          <w:rFonts w:ascii="Times New Roman" w:hAnsi="Times New Roman"/>
          <w:sz w:val="24"/>
          <w:szCs w:val="24"/>
        </w:rPr>
        <w:t>за д</w:t>
      </w:r>
      <w:r w:rsidR="00EF119D" w:rsidRPr="00ED2C40">
        <w:rPr>
          <w:rFonts w:ascii="Times New Roman" w:hAnsi="Times New Roman"/>
          <w:bCs/>
          <w:sz w:val="24"/>
          <w:szCs w:val="24"/>
        </w:rPr>
        <w:t xml:space="preserve">оставка </w:t>
      </w:r>
      <w:r w:rsidR="00EF119D" w:rsidRPr="003A0718">
        <w:rPr>
          <w:rFonts w:ascii="Times New Roman" w:hAnsi="Times New Roman"/>
          <w:bCs/>
          <w:sz w:val="24"/>
          <w:szCs w:val="24"/>
        </w:rPr>
        <w:t xml:space="preserve">на </w:t>
      </w:r>
      <w:r w:rsidR="00EF119D" w:rsidRPr="004219C8">
        <w:rPr>
          <w:rFonts w:ascii="Times New Roman" w:hAnsi="Times New Roman"/>
          <w:bCs/>
          <w:sz w:val="24"/>
          <w:szCs w:val="24"/>
        </w:rPr>
        <w:t>интерактивни мултимедийни системи</w:t>
      </w:r>
      <w:r w:rsidR="001519ED" w:rsidRPr="00FB48E1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</w:p>
    <w:p w14:paraId="7BFB89EC" w14:textId="77777777" w:rsidR="00BE08C0" w:rsidRPr="00FB48E1" w:rsidRDefault="00BE08C0" w:rsidP="00BE08C0">
      <w:pPr>
        <w:spacing w:after="0" w:line="360" w:lineRule="auto"/>
        <w:jc w:val="both"/>
        <w:rPr>
          <w:rFonts w:ascii="Times New Roman" w:eastAsia="ヒラギノ角ゴ Pro W3" w:hAnsi="Times New Roman"/>
          <w:sz w:val="24"/>
          <w:szCs w:val="24"/>
        </w:rPr>
      </w:pPr>
    </w:p>
    <w:p w14:paraId="7BE70DF4" w14:textId="76560B57" w:rsidR="005A47CF" w:rsidRPr="00FB48E1" w:rsidRDefault="005A47CF" w:rsidP="005A47CF">
      <w:pPr>
        <w:spacing w:after="0" w:line="360" w:lineRule="auto"/>
        <w:jc w:val="both"/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FB48E1">
        <w:rPr>
          <w:rFonts w:ascii="Times New Roman" w:eastAsia="ヒラギノ角ゴ Pro W3" w:hAnsi="Times New Roman"/>
          <w:color w:val="000000"/>
          <w:sz w:val="24"/>
          <w:szCs w:val="24"/>
        </w:rPr>
        <w:t>Наименование на изпълнител</w:t>
      </w:r>
      <w:r w:rsidR="00DB6AA5">
        <w:rPr>
          <w:rFonts w:ascii="Times New Roman" w:eastAsia="ヒラギノ角ゴ Pro W3" w:hAnsi="Times New Roman"/>
          <w:color w:val="000000"/>
          <w:sz w:val="24"/>
          <w:szCs w:val="24"/>
        </w:rPr>
        <w:t>я по рамковото споразумение</w:t>
      </w:r>
      <w:r w:rsidRPr="00FB48E1">
        <w:rPr>
          <w:rFonts w:ascii="Times New Roman" w:eastAsia="ヒラギノ角ゴ Pro W3" w:hAnsi="Times New Roman"/>
          <w:color w:val="000000"/>
          <w:sz w:val="24"/>
          <w:szCs w:val="24"/>
        </w:rPr>
        <w:t>:</w:t>
      </w:r>
    </w:p>
    <w:p w14:paraId="6A0F4725" w14:textId="77777777" w:rsidR="005A47CF" w:rsidRPr="00FB48E1" w:rsidRDefault="005A47CF" w:rsidP="005A47CF">
      <w:pPr>
        <w:spacing w:after="0" w:line="360" w:lineRule="auto"/>
        <w:jc w:val="both"/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FB48E1">
        <w:rPr>
          <w:rFonts w:ascii="Times New Roman" w:eastAsia="ヒラギノ角ゴ Pro W3" w:hAnsi="Times New Roman"/>
          <w:color w:val="000000"/>
          <w:sz w:val="24"/>
          <w:szCs w:val="24"/>
        </w:rPr>
        <w:t xml:space="preserve">.............................................................................................................................................. </w:t>
      </w:r>
    </w:p>
    <w:p w14:paraId="672939DF" w14:textId="77777777" w:rsidR="005A47CF" w:rsidRPr="00FB48E1" w:rsidRDefault="005A47CF" w:rsidP="005A47CF">
      <w:pPr>
        <w:spacing w:after="0" w:line="360" w:lineRule="auto"/>
        <w:jc w:val="both"/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FB48E1">
        <w:rPr>
          <w:rFonts w:ascii="Times New Roman" w:eastAsia="ヒラギノ角ゴ Pro W3" w:hAnsi="Times New Roman"/>
          <w:color w:val="000000"/>
          <w:sz w:val="24"/>
          <w:szCs w:val="24"/>
        </w:rPr>
        <w:t>Представляван от  ..............................................................................................................</w:t>
      </w:r>
    </w:p>
    <w:p w14:paraId="339DFB47" w14:textId="77777777" w:rsidR="005A47CF" w:rsidRPr="00FB48E1" w:rsidRDefault="005A47CF" w:rsidP="005A47CF">
      <w:pPr>
        <w:spacing w:after="0" w:line="360" w:lineRule="auto"/>
        <w:jc w:val="both"/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FB48E1">
        <w:rPr>
          <w:rFonts w:ascii="Times New Roman" w:eastAsia="ヒラギノ角ゴ Pro W3" w:hAnsi="Times New Roman"/>
          <w:color w:val="000000"/>
          <w:sz w:val="24"/>
          <w:szCs w:val="24"/>
        </w:rPr>
        <w:t xml:space="preserve">На длъжност......................................................................................................................... </w:t>
      </w:r>
    </w:p>
    <w:p w14:paraId="4EBD8F69" w14:textId="77777777" w:rsidR="005A47CF" w:rsidRPr="00FB48E1" w:rsidRDefault="005A47CF" w:rsidP="005A47CF">
      <w:pPr>
        <w:spacing w:after="0" w:line="360" w:lineRule="auto"/>
        <w:rPr>
          <w:rFonts w:ascii="Times New Roman" w:eastAsia="ヒラギノ角ゴ Pro W3" w:hAnsi="Times New Roman"/>
          <w:color w:val="000000"/>
          <w:sz w:val="16"/>
          <w:szCs w:val="16"/>
        </w:rPr>
      </w:pPr>
      <w:r w:rsidRPr="00FB48E1">
        <w:rPr>
          <w:rFonts w:ascii="Times New Roman" w:eastAsia="ヒラギノ角ゴ Pro W3" w:hAnsi="Times New Roman"/>
          <w:color w:val="000000"/>
          <w:sz w:val="24"/>
          <w:szCs w:val="24"/>
        </w:rPr>
        <w:t>л.к.</w:t>
      </w:r>
      <w:r w:rsidR="002B4589" w:rsidRPr="00FB48E1">
        <w:rPr>
          <w:rFonts w:ascii="Times New Roman" w:eastAsia="ヒラギノ角ゴ Pro W3" w:hAnsi="Times New Roman"/>
          <w:color w:val="000000"/>
          <w:sz w:val="24"/>
          <w:szCs w:val="24"/>
        </w:rPr>
        <w:t xml:space="preserve"> </w:t>
      </w:r>
      <w:r w:rsidRPr="00FB48E1">
        <w:rPr>
          <w:rFonts w:ascii="Times New Roman" w:eastAsia="ヒラギノ角ゴ Pro W3" w:hAnsi="Times New Roman"/>
          <w:color w:val="000000"/>
          <w:sz w:val="24"/>
          <w:szCs w:val="24"/>
        </w:rPr>
        <w:t>№ ......................, издадена на ................................... от ................................................ ЕГН..............................................................</w:t>
      </w:r>
    </w:p>
    <w:p w14:paraId="593386F6" w14:textId="77777777" w:rsidR="005A47CF" w:rsidRPr="00FB48E1" w:rsidRDefault="005A47CF" w:rsidP="005A47CF">
      <w:pPr>
        <w:spacing w:after="0" w:line="360" w:lineRule="auto"/>
        <w:jc w:val="both"/>
        <w:rPr>
          <w:rFonts w:ascii="Times New Roman" w:eastAsia="ヒラギノ角ゴ Pro W3" w:hAnsi="Times New Roman"/>
          <w:color w:val="000000"/>
          <w:sz w:val="16"/>
          <w:szCs w:val="16"/>
        </w:rPr>
      </w:pPr>
    </w:p>
    <w:p w14:paraId="28CD60B6" w14:textId="77777777" w:rsidR="005A47CF" w:rsidRPr="00FB48E1" w:rsidRDefault="005A47CF" w:rsidP="005A47CF">
      <w:pPr>
        <w:spacing w:after="0" w:line="360" w:lineRule="auto"/>
        <w:jc w:val="both"/>
        <w:rPr>
          <w:rFonts w:ascii="Times New Roman" w:eastAsia="ヒラギノ角ゴ Pro W3" w:hAnsi="Times New Roman"/>
          <w:color w:val="000000"/>
          <w:sz w:val="16"/>
          <w:szCs w:val="16"/>
        </w:rPr>
      </w:pPr>
    </w:p>
    <w:p w14:paraId="6A03FBAF" w14:textId="3ABA14E3" w:rsidR="005A47CF" w:rsidRPr="000162CC" w:rsidRDefault="000162CC" w:rsidP="005A47CF">
      <w:pPr>
        <w:spacing w:after="0" w:line="360" w:lineRule="auto"/>
        <w:ind w:firstLine="708"/>
        <w:jc w:val="both"/>
        <w:rPr>
          <w:rFonts w:ascii="Times New Roman" w:eastAsia="ヒラギノ角ゴ Pro W3" w:hAnsi="Times New Roman"/>
          <w:b/>
          <w:position w:val="8"/>
          <w:sz w:val="24"/>
          <w:szCs w:val="24"/>
        </w:rPr>
      </w:pPr>
      <w:r>
        <w:rPr>
          <w:rFonts w:ascii="Times New Roman" w:eastAsia="ヒラギノ角ゴ Pro W3" w:hAnsi="Times New Roman"/>
          <w:b/>
          <w:color w:val="000000"/>
          <w:sz w:val="24"/>
          <w:szCs w:val="24"/>
        </w:rPr>
        <w:t>УВАЖАЕМИ ГОСПОЖИ И ГОСПОДА,</w:t>
      </w:r>
    </w:p>
    <w:p w14:paraId="35DB530C" w14:textId="77777777" w:rsidR="005A47CF" w:rsidRPr="000162CC" w:rsidRDefault="005A47CF" w:rsidP="005A47CF">
      <w:pPr>
        <w:spacing w:after="120" w:line="240" w:lineRule="auto"/>
        <w:ind w:firstLine="720"/>
        <w:rPr>
          <w:rFonts w:ascii="Times New Roman" w:eastAsia="ヒラギノ角ゴ Pro W3" w:hAnsi="Times New Roman"/>
          <w:b/>
          <w:position w:val="8"/>
          <w:sz w:val="24"/>
          <w:szCs w:val="24"/>
        </w:rPr>
      </w:pPr>
    </w:p>
    <w:p w14:paraId="3A0DD178" w14:textId="0D7D78EC" w:rsidR="00BE08C0" w:rsidRPr="0002542D" w:rsidRDefault="00BE08C0" w:rsidP="00BE08C0">
      <w:pPr>
        <w:spacing w:after="0" w:line="360" w:lineRule="auto"/>
        <w:ind w:firstLine="708"/>
        <w:jc w:val="both"/>
        <w:rPr>
          <w:rFonts w:ascii="Times New Roman" w:eastAsia="ヒラギノ角ゴ Pro W3" w:hAnsi="Times New Roman"/>
          <w:bCs/>
          <w:sz w:val="24"/>
          <w:szCs w:val="24"/>
        </w:rPr>
      </w:pPr>
      <w:r w:rsidRPr="00330493">
        <w:rPr>
          <w:rFonts w:ascii="Times New Roman" w:eastAsia="ヒラギノ角ゴ Pro W3" w:hAnsi="Times New Roman"/>
          <w:color w:val="000000"/>
          <w:sz w:val="24"/>
          <w:szCs w:val="24"/>
          <w:lang w:eastAsia="en-US"/>
        </w:rPr>
        <w:t>В отговор на Ваша покана с изх. № ………..,</w:t>
      </w:r>
      <w:r w:rsidRPr="00330493">
        <w:rPr>
          <w:rFonts w:ascii="Times New Roman" w:eastAsia="ヒラギノ角ゴ Pro W3" w:hAnsi="Times New Roman"/>
          <w:bCs/>
          <w:sz w:val="24"/>
          <w:szCs w:val="24"/>
        </w:rPr>
        <w:t xml:space="preserve"> предлагаме да изпълним посочените в нея доставки в съответствие с документацията за участие в откритата процедура за сключване на рамкови споразумения, подадената от нас оферта по </w:t>
      </w:r>
      <w:r w:rsidR="0002542D">
        <w:rPr>
          <w:rFonts w:ascii="Times New Roman" w:eastAsia="ヒラギノ角ゴ Pro W3" w:hAnsi="Times New Roman"/>
          <w:bCs/>
          <w:sz w:val="24"/>
          <w:szCs w:val="24"/>
        </w:rPr>
        <w:t>първа</w:t>
      </w:r>
      <w:r w:rsidRPr="00330493">
        <w:rPr>
          <w:rFonts w:ascii="Times New Roman" w:eastAsia="ヒラギノ角ゴ Pro W3" w:hAnsi="Times New Roman"/>
          <w:bCs/>
          <w:sz w:val="24"/>
          <w:szCs w:val="24"/>
        </w:rPr>
        <w:t xml:space="preserve"> обособена позиция на процедурата и при определените в цитираната покана условия, като предлагаме </w:t>
      </w:r>
      <w:r w:rsidR="00C071F3" w:rsidRPr="00330493">
        <w:rPr>
          <w:rFonts w:ascii="Times New Roman" w:eastAsia="Times New Roman" w:hAnsi="Times New Roman" w:cstheme="minorBidi"/>
          <w:sz w:val="24"/>
          <w:szCs w:val="24"/>
          <w:lang w:eastAsia="en-US"/>
        </w:rPr>
        <w:t xml:space="preserve">доставката на </w:t>
      </w:r>
      <w:r w:rsidR="00C071F3" w:rsidRPr="0002542D">
        <w:rPr>
          <w:rFonts w:ascii="Times New Roman" w:eastAsia="ヒラギノ角ゴ Pro W3" w:hAnsi="Times New Roman"/>
          <w:bCs/>
          <w:sz w:val="24"/>
          <w:szCs w:val="24"/>
        </w:rPr>
        <w:t xml:space="preserve">заявените от Вас </w:t>
      </w:r>
      <w:r w:rsidR="00AD7F52">
        <w:rPr>
          <w:rFonts w:ascii="Times New Roman" w:hAnsi="Times New Roman"/>
          <w:b/>
          <w:bCs/>
          <w:szCs w:val="24"/>
        </w:rPr>
        <w:t>21</w:t>
      </w:r>
      <w:r w:rsidR="002A285F" w:rsidRPr="002A39E0">
        <w:rPr>
          <w:rFonts w:ascii="Times New Roman" w:hAnsi="Times New Roman"/>
          <w:b/>
          <w:bCs/>
          <w:szCs w:val="24"/>
        </w:rPr>
        <w:t>0</w:t>
      </w:r>
      <w:r w:rsidR="002A285F">
        <w:rPr>
          <w:rFonts w:ascii="Times New Roman" w:hAnsi="Times New Roman"/>
          <w:b/>
          <w:bCs/>
          <w:szCs w:val="24"/>
        </w:rPr>
        <w:t xml:space="preserve"> </w:t>
      </w:r>
      <w:r w:rsidR="002A285F" w:rsidRPr="00330493">
        <w:rPr>
          <w:rFonts w:ascii="Times New Roman" w:hAnsi="Times New Roman"/>
          <w:b/>
          <w:sz w:val="24"/>
          <w:szCs w:val="24"/>
          <w:lang w:bidi="bg-BG"/>
        </w:rPr>
        <w:t>броя</w:t>
      </w:r>
      <w:r w:rsidR="002A285F" w:rsidRPr="0002542D">
        <w:rPr>
          <w:rFonts w:ascii="Times New Roman" w:eastAsia="ヒラギノ角ゴ Pro W3" w:hAnsi="Times New Roman"/>
          <w:bCs/>
          <w:sz w:val="24"/>
          <w:szCs w:val="24"/>
        </w:rPr>
        <w:t xml:space="preserve"> </w:t>
      </w:r>
      <w:r w:rsidR="008F3F64" w:rsidRPr="008F3F64">
        <w:rPr>
          <w:rFonts w:ascii="Times New Roman" w:eastAsia="ヒラギノ角ゴ Pro W3" w:hAnsi="Times New Roman"/>
          <w:bCs/>
          <w:sz w:val="24"/>
          <w:szCs w:val="24"/>
        </w:rPr>
        <w:t>интерактивни диспле</w:t>
      </w:r>
      <w:r w:rsidR="008F3F64">
        <w:rPr>
          <w:rFonts w:ascii="Times New Roman" w:eastAsia="ヒラギノ角ゴ Pro W3" w:hAnsi="Times New Roman"/>
          <w:bCs/>
          <w:sz w:val="24"/>
          <w:szCs w:val="24"/>
        </w:rPr>
        <w:t>я</w:t>
      </w:r>
      <w:r w:rsidR="008F3F64" w:rsidRPr="008F3F64">
        <w:rPr>
          <w:rFonts w:ascii="Times New Roman" w:eastAsia="ヒラギノ角ゴ Pro W3" w:hAnsi="Times New Roman"/>
          <w:bCs/>
          <w:sz w:val="24"/>
          <w:szCs w:val="24"/>
        </w:rPr>
        <w:t xml:space="preserve"> - тип 4</w:t>
      </w:r>
      <w:r w:rsidR="002A285F">
        <w:rPr>
          <w:rFonts w:ascii="Times New Roman" w:eastAsia="ヒラギノ角ゴ Pro W3" w:hAnsi="Times New Roman"/>
          <w:bCs/>
          <w:sz w:val="24"/>
          <w:szCs w:val="24"/>
        </w:rPr>
        <w:t>.</w:t>
      </w:r>
      <w:r w:rsidRPr="0002542D">
        <w:rPr>
          <w:rFonts w:ascii="Times New Roman" w:eastAsia="ヒラギノ角ゴ Pro W3" w:hAnsi="Times New Roman"/>
          <w:bCs/>
          <w:sz w:val="24"/>
          <w:szCs w:val="24"/>
        </w:rPr>
        <w:t xml:space="preserve"> </w:t>
      </w:r>
    </w:p>
    <w:p w14:paraId="32B610C3" w14:textId="0DADCADB" w:rsidR="00B64272" w:rsidRDefault="00B64272" w:rsidP="00B64272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360" w:lineRule="auto"/>
        <w:ind w:right="-232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5013" w:type="pct"/>
        <w:tblInd w:w="-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"/>
        <w:gridCol w:w="2725"/>
        <w:gridCol w:w="6246"/>
      </w:tblGrid>
      <w:tr w:rsidR="009203DC" w:rsidRPr="00CC3CAA" w14:paraId="34263F6E" w14:textId="46B99327" w:rsidTr="00695A4C">
        <w:trPr>
          <w:trHeight w:val="30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B04B28" w14:textId="77777777" w:rsidR="009203DC" w:rsidRPr="00CC3CAA" w:rsidRDefault="009203DC" w:rsidP="00BC0DB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401B6A" w14:textId="77777777" w:rsidR="009203DC" w:rsidRPr="00CC3CAA" w:rsidRDefault="009203DC" w:rsidP="00BC0DB3">
            <w:pPr>
              <w:tabs>
                <w:tab w:val="left" w:pos="32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3CAA">
              <w:rPr>
                <w:rFonts w:ascii="Times New Roman" w:hAnsi="Times New Roman"/>
                <w:b/>
                <w:bCs/>
                <w:sz w:val="24"/>
                <w:szCs w:val="24"/>
              </w:rPr>
              <w:t>Параметър</w:t>
            </w:r>
          </w:p>
        </w:tc>
        <w:tc>
          <w:tcPr>
            <w:tcW w:w="3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84F1449" w14:textId="5C8E71DA" w:rsidR="009203DC" w:rsidRPr="00CC3CAA" w:rsidRDefault="009203DC" w:rsidP="00BC0DB3">
            <w:pPr>
              <w:tabs>
                <w:tab w:val="left" w:pos="32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3CAA">
              <w:rPr>
                <w:rFonts w:ascii="Times New Roman" w:hAnsi="Times New Roman"/>
                <w:b/>
                <w:bCs/>
                <w:sz w:val="24"/>
                <w:szCs w:val="24"/>
              </w:rPr>
              <w:t>Предложение на изпълнителя</w:t>
            </w:r>
          </w:p>
        </w:tc>
      </w:tr>
      <w:tr w:rsidR="00A206F9" w:rsidRPr="00CC3CAA" w14:paraId="75EBE79F" w14:textId="6CCA1B8B" w:rsidTr="00B66726">
        <w:trPr>
          <w:trHeight w:val="332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5C3D4C" w14:textId="77777777" w:rsidR="00A206F9" w:rsidRPr="00CC3CAA" w:rsidRDefault="00A206F9" w:rsidP="00A206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3CA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A85A62" w14:textId="76F94448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707B3">
              <w:rPr>
                <w:rFonts w:ascii="Times New Roman" w:eastAsia="Times New Roman" w:hAnsi="Times New Roman"/>
                <w:szCs w:val="20"/>
              </w:rPr>
              <w:t>Производител, модел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8F9A56" w14:textId="77777777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6F9" w:rsidRPr="00CC3CAA" w14:paraId="6DD62B04" w14:textId="40208C04" w:rsidTr="00B66726">
        <w:trPr>
          <w:trHeight w:val="357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21C82D" w14:textId="77777777" w:rsidR="00A206F9" w:rsidRPr="00CC3CAA" w:rsidRDefault="00A206F9" w:rsidP="00A206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3CA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096BA6" w14:textId="53BD652F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707B3">
              <w:rPr>
                <w:rFonts w:ascii="Times New Roman" w:eastAsia="Times New Roman" w:hAnsi="Times New Roman"/>
                <w:szCs w:val="20"/>
              </w:rPr>
              <w:t>Тип панел: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A846D3" w14:textId="77777777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6F9" w:rsidRPr="00CC3CAA" w14:paraId="3C815351" w14:textId="41B1F088" w:rsidTr="00B66726">
        <w:trPr>
          <w:trHeight w:val="281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3D1C08" w14:textId="77777777" w:rsidR="00A206F9" w:rsidRPr="00CC3CAA" w:rsidRDefault="00A206F9" w:rsidP="00A206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3CAA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69482E" w14:textId="23DF8CA0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707B3">
              <w:rPr>
                <w:rFonts w:ascii="Times New Roman" w:eastAsia="Times New Roman" w:hAnsi="Times New Roman"/>
                <w:szCs w:val="20"/>
              </w:rPr>
              <w:t>Диагонал: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65701D" w14:textId="77777777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6F9" w:rsidRPr="00CC3CAA" w14:paraId="34C251D7" w14:textId="77777777" w:rsidTr="00B66726">
        <w:trPr>
          <w:trHeight w:val="281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C0C802" w14:textId="24D76FFD" w:rsidR="00A206F9" w:rsidRPr="00CC3CAA" w:rsidRDefault="00A206F9" w:rsidP="00A206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C5D816" w14:textId="522293B7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707B3">
              <w:rPr>
                <w:rFonts w:ascii="Times New Roman" w:eastAsia="Times New Roman" w:hAnsi="Times New Roman"/>
                <w:szCs w:val="20"/>
              </w:rPr>
              <w:t>Резолюция: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FF71EC" w14:textId="77777777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6F9" w:rsidRPr="00CC3CAA" w14:paraId="52B03C98" w14:textId="77777777" w:rsidTr="00B66726">
        <w:trPr>
          <w:trHeight w:val="157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ECEE63" w14:textId="77EFF6AD" w:rsidR="00A206F9" w:rsidRPr="00CC3CAA" w:rsidRDefault="00A206F9" w:rsidP="00A206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823C6F" w14:textId="1389B929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707B3">
              <w:rPr>
                <w:rFonts w:ascii="Times New Roman" w:eastAsia="Times New Roman" w:hAnsi="Times New Roman"/>
                <w:szCs w:val="20"/>
              </w:rPr>
              <w:t>Яркост: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553A74" w14:textId="77777777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6F9" w:rsidRPr="00CC3CAA" w14:paraId="6643E869" w14:textId="77777777" w:rsidTr="00B66726">
        <w:trPr>
          <w:trHeight w:val="281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ECD911" w14:textId="4BD74CC6" w:rsidR="00A206F9" w:rsidRPr="00CC3CAA" w:rsidRDefault="00A206F9" w:rsidP="00A206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504BE0" w14:textId="25912008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707B3">
              <w:rPr>
                <w:rFonts w:ascii="Times New Roman" w:eastAsia="Times New Roman" w:hAnsi="Times New Roman"/>
                <w:szCs w:val="20"/>
              </w:rPr>
              <w:t>Работен цикъл на панела на дисплея: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7B9D08" w14:textId="77777777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6F9" w:rsidRPr="00CC3CAA" w14:paraId="7CE3E201" w14:textId="77777777" w:rsidTr="00B66726">
        <w:trPr>
          <w:trHeight w:val="272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0AB30A" w14:textId="1DA92093" w:rsidR="00A206F9" w:rsidRPr="00CC3CAA" w:rsidRDefault="00A206F9" w:rsidP="00A206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836AAA" w14:textId="4B8686FB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707B3">
              <w:rPr>
                <w:rFonts w:ascii="Times New Roman" w:eastAsia="Times New Roman" w:hAnsi="Times New Roman"/>
                <w:szCs w:val="20"/>
              </w:rPr>
              <w:t>Време за реакция: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9FC20B" w14:textId="77777777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6F9" w:rsidRPr="00CC3CAA" w14:paraId="0661AD84" w14:textId="77777777" w:rsidTr="00B66726">
        <w:trPr>
          <w:trHeight w:val="281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D38726" w14:textId="7C53564E" w:rsidR="00A206F9" w:rsidRPr="00CC3CAA" w:rsidRDefault="00A206F9" w:rsidP="00A206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F4A866" w14:textId="02F52E3E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707B3">
              <w:rPr>
                <w:rFonts w:ascii="Times New Roman" w:eastAsia="Times New Roman" w:hAnsi="Times New Roman"/>
                <w:szCs w:val="20"/>
              </w:rPr>
              <w:t>Ъгли на видимост: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ED4AF7" w14:textId="77777777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6F9" w:rsidRPr="00CC3CAA" w14:paraId="5864ECEE" w14:textId="77777777" w:rsidTr="00B66726">
        <w:trPr>
          <w:trHeight w:val="292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5AE53C" w14:textId="2422E34D" w:rsidR="00A206F9" w:rsidRPr="00CC3CAA" w:rsidRDefault="00A206F9" w:rsidP="00A206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192350" w14:textId="12FBB8F3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707B3">
              <w:rPr>
                <w:rFonts w:ascii="Times New Roman" w:eastAsia="Times New Roman" w:hAnsi="Times New Roman"/>
                <w:szCs w:val="20"/>
              </w:rPr>
              <w:t>Живот на панела: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6C78D9" w14:textId="77777777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6F9" w:rsidRPr="00CC3CAA" w14:paraId="0B034D0C" w14:textId="77777777" w:rsidTr="00B66726">
        <w:trPr>
          <w:trHeight w:val="292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1554E7" w14:textId="1CE130C1" w:rsidR="00A206F9" w:rsidRDefault="00A206F9" w:rsidP="00A206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670FD6" w14:textId="5DF2ED23" w:rsidR="00A206F9" w:rsidRPr="007B0BB8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szCs w:val="20"/>
              </w:rPr>
            </w:pPr>
            <w:r w:rsidRPr="005707B3">
              <w:rPr>
                <w:rFonts w:ascii="Times New Roman" w:eastAsia="Times New Roman" w:hAnsi="Times New Roman"/>
                <w:szCs w:val="20"/>
              </w:rPr>
              <w:t>Методи на въвеждане на данни: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D7707D" w14:textId="77777777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6F9" w:rsidRPr="00CC3CAA" w14:paraId="407B70BF" w14:textId="77777777" w:rsidTr="00B66726">
        <w:trPr>
          <w:trHeight w:val="292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F6C610" w14:textId="68341652" w:rsidR="00A206F9" w:rsidRDefault="00A206F9" w:rsidP="00A206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195CEF" w14:textId="4B8044A9" w:rsidR="00A206F9" w:rsidRPr="007B0BB8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szCs w:val="20"/>
              </w:rPr>
            </w:pPr>
            <w:r w:rsidRPr="005707B3">
              <w:rPr>
                <w:rFonts w:ascii="Times New Roman" w:eastAsia="Times New Roman" w:hAnsi="Times New Roman"/>
                <w:szCs w:val="20"/>
              </w:rPr>
              <w:t>Тъч повърхност: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0EFFE3" w14:textId="77777777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6F9" w:rsidRPr="00CC3CAA" w14:paraId="5045A09C" w14:textId="77777777" w:rsidTr="00B66726">
        <w:trPr>
          <w:trHeight w:val="292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37E8A7" w14:textId="6216DB8F" w:rsidR="00A206F9" w:rsidRDefault="00A206F9" w:rsidP="00A206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E51F24" w14:textId="12D6E548" w:rsidR="00A206F9" w:rsidRPr="007B0BB8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szCs w:val="20"/>
              </w:rPr>
            </w:pPr>
            <w:r w:rsidRPr="005707B3">
              <w:rPr>
                <w:rFonts w:ascii="Times New Roman" w:eastAsia="Times New Roman" w:hAnsi="Times New Roman"/>
                <w:szCs w:val="20"/>
              </w:rPr>
              <w:t>Тъч технология: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E88511" w14:textId="77777777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6F9" w:rsidRPr="00CC3CAA" w14:paraId="7E10EB94" w14:textId="77777777" w:rsidTr="00B66726">
        <w:trPr>
          <w:trHeight w:val="292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72A952" w14:textId="5684ACA6" w:rsidR="00A206F9" w:rsidRDefault="00A206F9" w:rsidP="00A206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D6AE2A" w14:textId="5926C57C" w:rsidR="00A206F9" w:rsidRPr="007B0BB8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szCs w:val="20"/>
              </w:rPr>
            </w:pPr>
            <w:r w:rsidRPr="005707B3">
              <w:rPr>
                <w:rFonts w:ascii="Times New Roman" w:eastAsia="Times New Roman" w:hAnsi="Times New Roman"/>
                <w:szCs w:val="20"/>
              </w:rPr>
              <w:t>Точност на позициониране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E4795E" w14:textId="77777777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6F9" w:rsidRPr="00CC3CAA" w14:paraId="7AB41937" w14:textId="77777777" w:rsidTr="00B66726">
        <w:trPr>
          <w:trHeight w:val="292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B3B7F8" w14:textId="46929ABA" w:rsidR="00A206F9" w:rsidRDefault="00A206F9" w:rsidP="00A206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A584A1" w14:textId="3F730714" w:rsidR="00A206F9" w:rsidRPr="007B0BB8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szCs w:val="20"/>
              </w:rPr>
            </w:pPr>
            <w:r w:rsidRPr="005707B3">
              <w:rPr>
                <w:rFonts w:ascii="Times New Roman" w:eastAsia="Times New Roman" w:hAnsi="Times New Roman"/>
                <w:szCs w:val="20"/>
              </w:rPr>
              <w:t>Входно/ Изходни интерфейси: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DDDEAB" w14:textId="77777777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6F9" w:rsidRPr="00CC3CAA" w14:paraId="018212F9" w14:textId="77777777" w:rsidTr="00B66726">
        <w:trPr>
          <w:trHeight w:val="292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04293B" w14:textId="0D3F22EF" w:rsidR="00A206F9" w:rsidRDefault="00A206F9" w:rsidP="00A206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AEAF72" w14:textId="3AE36CB9" w:rsidR="00A206F9" w:rsidRPr="007B0BB8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szCs w:val="20"/>
              </w:rPr>
            </w:pPr>
            <w:r w:rsidRPr="005707B3">
              <w:rPr>
                <w:rFonts w:ascii="Times New Roman" w:eastAsia="Times New Roman" w:hAnsi="Times New Roman"/>
                <w:szCs w:val="20"/>
              </w:rPr>
              <w:t>Безжична връзка на дисплея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8DA1BA" w14:textId="77777777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6F9" w:rsidRPr="00CC3CAA" w14:paraId="2CEDBC27" w14:textId="77777777" w:rsidTr="00B66726">
        <w:trPr>
          <w:trHeight w:val="292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00996" w14:textId="120A157C" w:rsidR="00A206F9" w:rsidRDefault="00A206F9" w:rsidP="00A206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6C85C7" w14:textId="41CEC29C" w:rsidR="00A206F9" w:rsidRPr="007B0BB8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szCs w:val="20"/>
              </w:rPr>
            </w:pPr>
            <w:r w:rsidRPr="005707B3">
              <w:rPr>
                <w:rFonts w:ascii="Times New Roman" w:eastAsia="Times New Roman" w:hAnsi="Times New Roman"/>
                <w:szCs w:val="20"/>
              </w:rPr>
              <w:t>Високоговорители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54E54E" w14:textId="77777777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6F9" w:rsidRPr="00CC3CAA" w14:paraId="6D092976" w14:textId="77777777" w:rsidTr="00B66726">
        <w:trPr>
          <w:trHeight w:val="292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D541C0" w14:textId="5EF2FE5C" w:rsidR="00A206F9" w:rsidRDefault="00A206F9" w:rsidP="00A206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485A09" w14:textId="340CA680" w:rsidR="00A206F9" w:rsidRPr="007B0BB8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szCs w:val="20"/>
              </w:rPr>
            </w:pPr>
            <w:r w:rsidRPr="005707B3">
              <w:rPr>
                <w:rFonts w:ascii="Times New Roman" w:eastAsia="Times New Roman" w:hAnsi="Times New Roman"/>
                <w:szCs w:val="20"/>
              </w:rPr>
              <w:t>Допълнителен хардуер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B2EBB3" w14:textId="77777777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6F9" w:rsidRPr="00CC3CAA" w14:paraId="7C4C68AD" w14:textId="77777777" w:rsidTr="00B66726">
        <w:trPr>
          <w:trHeight w:val="292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5782E8" w14:textId="60C06D69" w:rsidR="00A206F9" w:rsidRDefault="00A206F9" w:rsidP="00A206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45AD6A" w14:textId="645C4F72" w:rsidR="00A206F9" w:rsidRPr="007B0BB8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szCs w:val="20"/>
              </w:rPr>
            </w:pPr>
            <w:r w:rsidRPr="005707B3">
              <w:rPr>
                <w:rFonts w:ascii="Times New Roman" w:eastAsia="Times New Roman" w:hAnsi="Times New Roman"/>
                <w:szCs w:val="20"/>
              </w:rPr>
              <w:t>Допълнителни аксесоари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1A8426" w14:textId="77777777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6F9" w:rsidRPr="00CC3CAA" w14:paraId="4C7DC497" w14:textId="77777777" w:rsidTr="00B66726">
        <w:trPr>
          <w:trHeight w:val="292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61B2DC" w14:textId="0DFC22D1" w:rsidR="00A206F9" w:rsidRDefault="00A206F9" w:rsidP="00A206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179277" w14:textId="4460A52D" w:rsidR="00A206F9" w:rsidRPr="007B0BB8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szCs w:val="20"/>
              </w:rPr>
            </w:pPr>
            <w:r w:rsidRPr="005707B3">
              <w:rPr>
                <w:rFonts w:ascii="Times New Roman" w:eastAsia="Times New Roman" w:hAnsi="Times New Roman"/>
                <w:szCs w:val="20"/>
              </w:rPr>
              <w:t>Други изисквания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5AB279" w14:textId="77777777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6F9" w:rsidRPr="00CC3CAA" w14:paraId="131AA46F" w14:textId="77777777" w:rsidTr="00B66726">
        <w:trPr>
          <w:trHeight w:val="292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5E6F46" w14:textId="00F163B5" w:rsidR="00A206F9" w:rsidRDefault="00A206F9" w:rsidP="00A206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DFD041" w14:textId="4AAD843E" w:rsidR="00A206F9" w:rsidRPr="007B0BB8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szCs w:val="20"/>
              </w:rPr>
            </w:pPr>
            <w:r w:rsidRPr="005707B3">
              <w:rPr>
                <w:rFonts w:ascii="Times New Roman" w:eastAsia="Times New Roman" w:hAnsi="Times New Roman"/>
                <w:szCs w:val="20"/>
              </w:rPr>
              <w:t>Гаранция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454953" w14:textId="77777777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6F9" w:rsidRPr="00CC3CAA" w14:paraId="2D4086E6" w14:textId="688AF926" w:rsidTr="00B66726">
        <w:trPr>
          <w:trHeight w:val="328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66191A" w14:textId="5917345C" w:rsidR="00A206F9" w:rsidRPr="00CC3CAA" w:rsidRDefault="00A206F9" w:rsidP="00A206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DDC9A6" w14:textId="7DB710A4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07B3">
              <w:rPr>
                <w:rFonts w:ascii="Times New Roman" w:eastAsia="Times New Roman" w:hAnsi="Times New Roman"/>
                <w:szCs w:val="20"/>
              </w:rPr>
              <w:t>Срок на доставка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85273C" w14:textId="77777777" w:rsidR="00A206F9" w:rsidRPr="00CC3CAA" w:rsidRDefault="00A206F9" w:rsidP="00A206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F83FBE0" w14:textId="77777777" w:rsidR="00CC3CAA" w:rsidRPr="006D3A4D" w:rsidRDefault="00CC3CAA" w:rsidP="00B64272">
      <w:pPr>
        <w:pStyle w:val="BodyText2"/>
        <w:spacing w:after="0" w:line="240" w:lineRule="auto"/>
        <w:ind w:firstLine="720"/>
        <w:jc w:val="both"/>
        <w:rPr>
          <w:szCs w:val="24"/>
        </w:rPr>
      </w:pPr>
    </w:p>
    <w:p w14:paraId="2FB308F7" w14:textId="77777777" w:rsidR="00E44944" w:rsidRPr="00B675BD" w:rsidRDefault="00E44944" w:rsidP="00B64272">
      <w:pPr>
        <w:spacing w:after="0" w:line="360" w:lineRule="auto"/>
        <w:ind w:firstLine="706"/>
        <w:jc w:val="both"/>
        <w:rPr>
          <w:rFonts w:ascii="Times New Roman" w:eastAsia="Times New Roman" w:hAnsi="Times New Roman" w:cs="HebarU"/>
          <w:bCs/>
          <w:sz w:val="24"/>
          <w:szCs w:val="24"/>
          <w:lang w:val="x-none"/>
        </w:rPr>
      </w:pPr>
      <w:r w:rsidRPr="00B675BD">
        <w:rPr>
          <w:rFonts w:ascii="Times New Roman" w:eastAsia="Times New Roman" w:hAnsi="Times New Roman" w:cs="HebarU"/>
          <w:bCs/>
          <w:sz w:val="24"/>
          <w:szCs w:val="24"/>
          <w:lang w:val="x-none"/>
        </w:rPr>
        <w:t>Забележка:</w:t>
      </w:r>
    </w:p>
    <w:p w14:paraId="7E5DBC56" w14:textId="23DCC0FE" w:rsidR="00E44944" w:rsidRDefault="00E44944" w:rsidP="00E44944">
      <w:pPr>
        <w:pStyle w:val="BodyText2"/>
        <w:spacing w:line="360" w:lineRule="auto"/>
        <w:ind w:firstLine="720"/>
        <w:jc w:val="both"/>
        <w:rPr>
          <w:rFonts w:ascii="Times New Roman" w:hAnsi="Times New Roman"/>
          <w:bCs/>
          <w:szCs w:val="24"/>
        </w:rPr>
      </w:pPr>
      <w:r w:rsidRPr="006D3A4D">
        <w:rPr>
          <w:i/>
          <w:szCs w:val="24"/>
        </w:rPr>
        <w:t>В Таблицата с описание на предлаган</w:t>
      </w:r>
      <w:r w:rsidR="00A83723">
        <w:rPr>
          <w:i/>
          <w:szCs w:val="24"/>
          <w:lang w:val="bg-BG"/>
        </w:rPr>
        <w:t>ите</w:t>
      </w:r>
      <w:r w:rsidRPr="006D3A4D">
        <w:rPr>
          <w:i/>
          <w:szCs w:val="24"/>
        </w:rPr>
        <w:t xml:space="preserve"> от участника </w:t>
      </w:r>
      <w:r w:rsidR="00B675BD">
        <w:rPr>
          <w:i/>
          <w:szCs w:val="24"/>
          <w:lang w:val="bg-BG"/>
        </w:rPr>
        <w:t>артикули</w:t>
      </w:r>
      <w:r w:rsidRPr="006D3A4D">
        <w:rPr>
          <w:i/>
          <w:szCs w:val="24"/>
        </w:rPr>
        <w:t xml:space="preserve"> трябва да се опишат характеристиките на предложените </w:t>
      </w:r>
      <w:r w:rsidR="00CC4F4C">
        <w:rPr>
          <w:i/>
          <w:szCs w:val="24"/>
          <w:lang w:val="bg-BG"/>
        </w:rPr>
        <w:t>артикули</w:t>
      </w:r>
      <w:r w:rsidRPr="006D3A4D">
        <w:rPr>
          <w:i/>
          <w:szCs w:val="24"/>
        </w:rPr>
        <w:t>, както и да се представи информация за всички предложения на участника, подлежащи на оценка съгласно одобрената методика.</w:t>
      </w:r>
    </w:p>
    <w:p w14:paraId="467FE73F" w14:textId="32C167CF" w:rsidR="0020068A" w:rsidRDefault="0020068A" w:rsidP="00BE08C0">
      <w:pPr>
        <w:suppressAutoHyphens w:val="0"/>
        <w:spacing w:after="120" w:line="36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en-US"/>
        </w:rPr>
      </w:pPr>
    </w:p>
    <w:p w14:paraId="40B850C8" w14:textId="79FFE7AA" w:rsidR="00B675BD" w:rsidRDefault="00B675BD" w:rsidP="00BE08C0">
      <w:pPr>
        <w:suppressAutoHyphens w:val="0"/>
        <w:spacing w:after="120" w:line="36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en-US"/>
        </w:rPr>
      </w:pPr>
    </w:p>
    <w:p w14:paraId="69674AE2" w14:textId="77777777" w:rsidR="00B675BD" w:rsidRPr="0020068A" w:rsidRDefault="00B675BD" w:rsidP="00BE08C0">
      <w:pPr>
        <w:suppressAutoHyphens w:val="0"/>
        <w:spacing w:after="120" w:line="36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en-US"/>
        </w:rPr>
      </w:pPr>
    </w:p>
    <w:p w14:paraId="03FA68EF" w14:textId="6C505204" w:rsidR="00211528" w:rsidRDefault="00A25172" w:rsidP="00A25172">
      <w:pPr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FB48E1">
        <w:rPr>
          <w:rFonts w:ascii="Times New Roman" w:eastAsia="ヒラギノ角ゴ Pro W3" w:hAnsi="Times New Roman"/>
          <w:color w:val="000000"/>
          <w:sz w:val="24"/>
          <w:szCs w:val="24"/>
        </w:rPr>
        <w:t>Дата, ................................. г.</w:t>
      </w:r>
      <w:r w:rsidRPr="00FB48E1">
        <w:rPr>
          <w:rFonts w:ascii="Times New Roman" w:eastAsia="ヒラギノ角ゴ Pro W3" w:hAnsi="Times New Roman"/>
          <w:color w:val="000000"/>
          <w:sz w:val="24"/>
          <w:szCs w:val="24"/>
        </w:rPr>
        <w:tab/>
      </w:r>
      <w:r w:rsidRPr="00FB48E1">
        <w:rPr>
          <w:rFonts w:ascii="Times New Roman" w:eastAsia="ヒラギノ角ゴ Pro W3" w:hAnsi="Times New Roman"/>
          <w:color w:val="000000"/>
          <w:sz w:val="24"/>
          <w:szCs w:val="24"/>
        </w:rPr>
        <w:tab/>
        <w:t xml:space="preserve">               </w:t>
      </w:r>
      <w:r w:rsidR="00332B60" w:rsidRPr="00FB48E1">
        <w:rPr>
          <w:rFonts w:ascii="Times New Roman" w:eastAsia="ヒラギノ角ゴ Pro W3" w:hAnsi="Times New Roman"/>
          <w:color w:val="000000"/>
          <w:sz w:val="24"/>
          <w:szCs w:val="24"/>
        </w:rPr>
        <w:t>Подпис</w:t>
      </w:r>
      <w:r w:rsidRPr="00FB48E1">
        <w:rPr>
          <w:rFonts w:ascii="Times New Roman" w:eastAsia="ヒラギノ角ゴ Pro W3" w:hAnsi="Times New Roman"/>
          <w:color w:val="000000"/>
          <w:sz w:val="24"/>
          <w:szCs w:val="24"/>
        </w:rPr>
        <w:t xml:space="preserve"> :............................</w:t>
      </w:r>
    </w:p>
    <w:p w14:paraId="6067465B" w14:textId="77777777" w:rsidR="00211528" w:rsidRDefault="00211528">
      <w:pPr>
        <w:suppressAutoHyphens w:val="0"/>
        <w:spacing w:after="200" w:line="276" w:lineRule="auto"/>
        <w:rPr>
          <w:rFonts w:ascii="Times New Roman" w:eastAsia="ヒラギノ角ゴ Pro W3" w:hAnsi="Times New Roman"/>
          <w:color w:val="000000"/>
          <w:sz w:val="24"/>
          <w:szCs w:val="24"/>
        </w:rPr>
      </w:pPr>
      <w:r>
        <w:rPr>
          <w:rFonts w:ascii="Times New Roman" w:eastAsia="ヒラギノ角ゴ Pro W3" w:hAnsi="Times New Roman"/>
          <w:color w:val="000000"/>
          <w:sz w:val="24"/>
          <w:szCs w:val="24"/>
        </w:rPr>
        <w:br w:type="page"/>
      </w:r>
    </w:p>
    <w:p w14:paraId="516AA26E" w14:textId="77777777" w:rsidR="00211528" w:rsidRPr="00211528" w:rsidRDefault="00211528" w:rsidP="00211528">
      <w:pPr>
        <w:spacing w:after="120" w:line="360" w:lineRule="auto"/>
        <w:jc w:val="center"/>
        <w:rPr>
          <w:rFonts w:ascii="Times New Roman" w:eastAsia="ヒラギノ角ゴ Pro W3" w:hAnsi="Times New Roman"/>
          <w:b/>
          <w:sz w:val="24"/>
          <w:szCs w:val="24"/>
        </w:rPr>
      </w:pPr>
      <w:r w:rsidRPr="00211528">
        <w:rPr>
          <w:rFonts w:ascii="Times New Roman" w:eastAsia="ヒラギノ角ゴ Pro W3" w:hAnsi="Times New Roman"/>
          <w:b/>
          <w:sz w:val="24"/>
          <w:szCs w:val="24"/>
        </w:rPr>
        <w:lastRenderedPageBreak/>
        <w:t>ЦЕНОВА ОФЕРТА</w:t>
      </w:r>
    </w:p>
    <w:p w14:paraId="02E63486" w14:textId="77777777" w:rsidR="00211528" w:rsidRPr="00211528" w:rsidRDefault="00211528" w:rsidP="00211528">
      <w:pPr>
        <w:spacing w:after="120" w:line="360" w:lineRule="auto"/>
        <w:jc w:val="center"/>
        <w:rPr>
          <w:rFonts w:ascii="Times New Roman" w:hAnsi="Times New Roman"/>
          <w:szCs w:val="24"/>
        </w:rPr>
      </w:pPr>
    </w:p>
    <w:p w14:paraId="5479B4FF" w14:textId="77777777" w:rsidR="00211528" w:rsidRPr="00211528" w:rsidRDefault="00211528" w:rsidP="00211528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x-none"/>
        </w:rPr>
      </w:pPr>
      <w:r w:rsidRPr="00211528">
        <w:rPr>
          <w:rFonts w:ascii="Times New Roman" w:eastAsia="Times New Roman" w:hAnsi="Times New Roman"/>
          <w:sz w:val="24"/>
          <w:szCs w:val="24"/>
        </w:rPr>
        <w:t>за сключване на конкретен договор в изпълнение на рамково споразумение с предмет:</w:t>
      </w:r>
    </w:p>
    <w:p w14:paraId="5C217CF2" w14:textId="77777777" w:rsidR="00211528" w:rsidRPr="00211528" w:rsidRDefault="00211528" w:rsidP="00211528">
      <w:pPr>
        <w:suppressAutoHyphens w:val="0"/>
        <w:spacing w:after="0" w:line="360" w:lineRule="auto"/>
        <w:jc w:val="both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 w:rsidRPr="00211528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 xml:space="preserve">„Доставка и гаранционен сервиз на мултимедийни системи, системи за контрол на достъпа, ъпгрейд на съществуващата инфраструктура и лицензи за облачни конзоли за нуждите на Министерството на образованието и науката и изпълняваните от него политики и проекти” по 4 обособени позиции”,  </w:t>
      </w:r>
    </w:p>
    <w:p w14:paraId="0BC32663" w14:textId="77777777" w:rsidR="00211528" w:rsidRPr="00211528" w:rsidRDefault="00211528" w:rsidP="00211528">
      <w:pPr>
        <w:suppressAutoHyphens w:val="0"/>
        <w:spacing w:after="0" w:line="360" w:lineRule="auto"/>
        <w:jc w:val="both"/>
        <w:rPr>
          <w:rFonts w:ascii="Times New Roman" w:eastAsiaTheme="minorHAnsi" w:hAnsi="Times New Roman" w:cstheme="minorBidi"/>
          <w:bCs/>
          <w:sz w:val="24"/>
          <w:szCs w:val="24"/>
          <w:lang w:val="en-US" w:eastAsia="en-US"/>
        </w:rPr>
      </w:pPr>
      <w:r w:rsidRPr="00211528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 xml:space="preserve">По обособена позиция № 1 – </w:t>
      </w:r>
      <w:r w:rsidRPr="00211528">
        <w:rPr>
          <w:rFonts w:ascii="Times New Roman" w:eastAsiaTheme="minorHAnsi" w:hAnsi="Times New Roman" w:cstheme="minorBidi"/>
          <w:sz w:val="24"/>
          <w:szCs w:val="24"/>
          <w:lang w:eastAsia="en-US"/>
        </w:rPr>
        <w:t>Рамково споразумение № Д01-147/23.07.2019 г. за д</w:t>
      </w:r>
      <w:r w:rsidRPr="00211528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оставка на интерактивни мултимедийни системи</w:t>
      </w:r>
      <w:r w:rsidRPr="00211528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</w:p>
    <w:p w14:paraId="58A4489B" w14:textId="77777777" w:rsidR="00211528" w:rsidRPr="00211528" w:rsidRDefault="00211528" w:rsidP="00211528">
      <w:pPr>
        <w:spacing w:after="0" w:line="360" w:lineRule="auto"/>
        <w:jc w:val="both"/>
        <w:rPr>
          <w:rFonts w:ascii="Times New Roman" w:eastAsia="ヒラギノ角ゴ Pro W3" w:hAnsi="Times New Roman"/>
          <w:sz w:val="24"/>
          <w:szCs w:val="24"/>
        </w:rPr>
      </w:pPr>
    </w:p>
    <w:p w14:paraId="31823555" w14:textId="77777777" w:rsidR="00211528" w:rsidRPr="00211528" w:rsidRDefault="00211528" w:rsidP="00211528">
      <w:pPr>
        <w:spacing w:after="0" w:line="360" w:lineRule="auto"/>
        <w:jc w:val="both"/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211528">
        <w:rPr>
          <w:rFonts w:ascii="Times New Roman" w:eastAsia="ヒラギノ角ゴ Pro W3" w:hAnsi="Times New Roman"/>
          <w:color w:val="000000"/>
          <w:sz w:val="24"/>
          <w:szCs w:val="24"/>
        </w:rPr>
        <w:t xml:space="preserve">Наименование на </w:t>
      </w:r>
      <w:r w:rsidRPr="00211528">
        <w:rPr>
          <w:rFonts w:ascii="Times New Roman" w:eastAsia="ヒラギノ角ゴ Pro W3" w:hAnsi="Times New Roman" w:cstheme="minorBidi"/>
          <w:color w:val="000000"/>
          <w:sz w:val="24"/>
          <w:szCs w:val="24"/>
          <w:lang w:eastAsia="en-US"/>
        </w:rPr>
        <w:t>изпълнителя по рамковото споразумение:</w:t>
      </w:r>
    </w:p>
    <w:p w14:paraId="6B44BB3E" w14:textId="77777777" w:rsidR="00211528" w:rsidRPr="00211528" w:rsidRDefault="00211528" w:rsidP="00211528">
      <w:pPr>
        <w:spacing w:after="0" w:line="360" w:lineRule="auto"/>
        <w:jc w:val="both"/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211528">
        <w:rPr>
          <w:rFonts w:ascii="Times New Roman" w:eastAsia="ヒラギノ角ゴ Pro W3" w:hAnsi="Times New Roman"/>
          <w:color w:val="000000"/>
          <w:sz w:val="24"/>
          <w:szCs w:val="24"/>
        </w:rPr>
        <w:t xml:space="preserve">.............................................................................................................................................. </w:t>
      </w:r>
    </w:p>
    <w:p w14:paraId="46D030A9" w14:textId="77777777" w:rsidR="00211528" w:rsidRPr="00211528" w:rsidRDefault="00211528" w:rsidP="00211528">
      <w:pPr>
        <w:spacing w:after="0" w:line="360" w:lineRule="auto"/>
        <w:jc w:val="both"/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211528">
        <w:rPr>
          <w:rFonts w:ascii="Times New Roman" w:eastAsia="ヒラギノ角ゴ Pro W3" w:hAnsi="Times New Roman"/>
          <w:color w:val="000000"/>
          <w:sz w:val="24"/>
          <w:szCs w:val="24"/>
        </w:rPr>
        <w:t>Представляван от  ..............................................................................................................</w:t>
      </w:r>
    </w:p>
    <w:p w14:paraId="3BE7960A" w14:textId="77777777" w:rsidR="00211528" w:rsidRPr="00211528" w:rsidRDefault="00211528" w:rsidP="00211528">
      <w:pPr>
        <w:spacing w:after="0" w:line="360" w:lineRule="auto"/>
        <w:jc w:val="both"/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211528">
        <w:rPr>
          <w:rFonts w:ascii="Times New Roman" w:eastAsia="ヒラギノ角ゴ Pro W3" w:hAnsi="Times New Roman"/>
          <w:color w:val="000000"/>
          <w:sz w:val="24"/>
          <w:szCs w:val="24"/>
        </w:rPr>
        <w:t xml:space="preserve">На длъжност......................................................................................................................... </w:t>
      </w:r>
    </w:p>
    <w:p w14:paraId="3E73E4E2" w14:textId="77777777" w:rsidR="00211528" w:rsidRPr="00211528" w:rsidRDefault="00211528" w:rsidP="00211528">
      <w:pPr>
        <w:spacing w:after="0" w:line="360" w:lineRule="auto"/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211528">
        <w:rPr>
          <w:rFonts w:ascii="Times New Roman" w:eastAsia="ヒラギノ角ゴ Pro W3" w:hAnsi="Times New Roman"/>
          <w:color w:val="000000"/>
          <w:sz w:val="24"/>
          <w:szCs w:val="24"/>
        </w:rPr>
        <w:t>л.к.№ ......................, издадена на ................................... от ................................................ ЕГН..............................................................</w:t>
      </w:r>
    </w:p>
    <w:p w14:paraId="7F20977A" w14:textId="77777777" w:rsidR="00211528" w:rsidRPr="00211528" w:rsidRDefault="00211528" w:rsidP="00211528">
      <w:pPr>
        <w:spacing w:after="0" w:line="360" w:lineRule="auto"/>
        <w:jc w:val="both"/>
        <w:rPr>
          <w:rFonts w:ascii="Times New Roman" w:eastAsia="ヒラギノ角ゴ Pro W3" w:hAnsi="Times New Roman"/>
          <w:sz w:val="24"/>
          <w:szCs w:val="24"/>
        </w:rPr>
      </w:pPr>
    </w:p>
    <w:p w14:paraId="20601A4F" w14:textId="77777777" w:rsidR="00211528" w:rsidRPr="00211528" w:rsidRDefault="00211528" w:rsidP="00211528">
      <w:pPr>
        <w:spacing w:after="0" w:line="360" w:lineRule="auto"/>
        <w:ind w:firstLine="708"/>
        <w:jc w:val="both"/>
        <w:rPr>
          <w:rFonts w:ascii="Times New Roman" w:eastAsia="ヒラギノ角ゴ Pro W3" w:hAnsi="Times New Roman"/>
          <w:b/>
          <w:sz w:val="24"/>
          <w:szCs w:val="24"/>
        </w:rPr>
      </w:pPr>
      <w:r w:rsidRPr="00211528">
        <w:rPr>
          <w:rFonts w:ascii="Times New Roman" w:eastAsia="ヒラギノ角ゴ Pro W3" w:hAnsi="Times New Roman"/>
          <w:b/>
          <w:sz w:val="24"/>
          <w:szCs w:val="24"/>
        </w:rPr>
        <w:t xml:space="preserve">УВАЖАЕМИ ГОСПОЖИ И ГОСПОДА,   </w:t>
      </w:r>
    </w:p>
    <w:p w14:paraId="21DE0D43" w14:textId="77777777" w:rsidR="00211528" w:rsidRPr="00211528" w:rsidRDefault="00211528" w:rsidP="00211528">
      <w:pPr>
        <w:spacing w:after="0" w:line="360" w:lineRule="auto"/>
        <w:ind w:firstLine="708"/>
        <w:jc w:val="both"/>
        <w:rPr>
          <w:rFonts w:ascii="Times New Roman" w:eastAsia="ヒラギノ角ゴ Pro W3" w:hAnsi="Times New Roman"/>
          <w:bCs/>
          <w:sz w:val="24"/>
          <w:szCs w:val="24"/>
        </w:rPr>
      </w:pPr>
    </w:p>
    <w:p w14:paraId="5EAF7E88" w14:textId="77777777" w:rsidR="00211528" w:rsidRPr="00211528" w:rsidRDefault="00211528" w:rsidP="00211528">
      <w:pPr>
        <w:spacing w:after="0" w:line="360" w:lineRule="auto"/>
        <w:ind w:firstLine="708"/>
        <w:jc w:val="both"/>
        <w:rPr>
          <w:rFonts w:ascii="Times New Roman" w:eastAsia="ヒラギノ角ゴ Pro W3" w:hAnsi="Times New Roman"/>
          <w:bCs/>
          <w:sz w:val="24"/>
          <w:szCs w:val="24"/>
        </w:rPr>
      </w:pPr>
      <w:r w:rsidRPr="00211528">
        <w:rPr>
          <w:rFonts w:ascii="Times New Roman" w:eastAsia="ヒラギノ角ゴ Pro W3" w:hAnsi="Times New Roman"/>
          <w:color w:val="000000"/>
          <w:sz w:val="24"/>
          <w:szCs w:val="24"/>
          <w:lang w:eastAsia="en-US"/>
        </w:rPr>
        <w:t>В отговор на Ваша покана с изх. № ………..,</w:t>
      </w:r>
      <w:r w:rsidRPr="00211528">
        <w:rPr>
          <w:rFonts w:ascii="Times New Roman" w:eastAsia="ヒラギノ角ゴ Pro W3" w:hAnsi="Times New Roman"/>
          <w:bCs/>
          <w:sz w:val="24"/>
          <w:szCs w:val="24"/>
        </w:rPr>
        <w:t xml:space="preserve"> предлагаме да изпълним посочените в нея доставки в съответствие с документацията за участие в откритата процедура за сключване на рамкови споразумения, подадената от нас оферта по първа обособена позиция на процедурата и при определените в цитираната покана условия, като предлагаме следната цена </w:t>
      </w:r>
      <w:r w:rsidRPr="00211528">
        <w:rPr>
          <w:rFonts w:ascii="Times New Roman" w:eastAsia="ヒラギノ角ゴ Pro W3" w:hAnsi="Times New Roman"/>
          <w:sz w:val="24"/>
          <w:szCs w:val="24"/>
        </w:rPr>
        <w:t xml:space="preserve">за </w:t>
      </w:r>
      <w:r w:rsidRPr="00211528">
        <w:rPr>
          <w:rFonts w:ascii="Times New Roman" w:eastAsia="Times New Roman" w:hAnsi="Times New Roman" w:cstheme="minorBidi"/>
          <w:sz w:val="24"/>
          <w:szCs w:val="24"/>
          <w:lang w:eastAsia="en-US"/>
        </w:rPr>
        <w:t xml:space="preserve">доставката на заявените от </w:t>
      </w:r>
      <w:r w:rsidRPr="00211528">
        <w:rPr>
          <w:rFonts w:ascii="Times New Roman" w:eastAsia="ヒラギノ角ゴ Pro W3" w:hAnsi="Times New Roman"/>
          <w:bCs/>
          <w:sz w:val="24"/>
          <w:szCs w:val="24"/>
        </w:rPr>
        <w:t>Вас интерактивни дисплея - тип 4:</w:t>
      </w:r>
    </w:p>
    <w:tbl>
      <w:tblPr>
        <w:tblW w:w="96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1701"/>
        <w:gridCol w:w="1843"/>
        <w:gridCol w:w="1877"/>
      </w:tblGrid>
      <w:tr w:rsidR="00211528" w:rsidRPr="00211528" w14:paraId="4681B5B2" w14:textId="77777777" w:rsidTr="006E2E22">
        <w:tc>
          <w:tcPr>
            <w:tcW w:w="4253" w:type="dxa"/>
            <w:shd w:val="clear" w:color="auto" w:fill="auto"/>
          </w:tcPr>
          <w:p w14:paraId="0D961448" w14:textId="77777777" w:rsidR="00211528" w:rsidRPr="00211528" w:rsidRDefault="00211528" w:rsidP="00211528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  <w:r w:rsidRPr="00211528"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  <w:t>Артикул</w:t>
            </w:r>
          </w:p>
        </w:tc>
        <w:tc>
          <w:tcPr>
            <w:tcW w:w="1701" w:type="dxa"/>
            <w:shd w:val="clear" w:color="auto" w:fill="auto"/>
          </w:tcPr>
          <w:p w14:paraId="5194BEB6" w14:textId="77777777" w:rsidR="00211528" w:rsidRPr="00211528" w:rsidRDefault="00211528" w:rsidP="00211528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  <w:r w:rsidRPr="00211528"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  <w:t>Брой артикули</w:t>
            </w:r>
          </w:p>
          <w:p w14:paraId="52651A91" w14:textId="77777777" w:rsidR="00211528" w:rsidRPr="00211528" w:rsidRDefault="00211528" w:rsidP="00211528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  <w:r w:rsidRPr="00211528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N</w:t>
            </w:r>
          </w:p>
        </w:tc>
        <w:tc>
          <w:tcPr>
            <w:tcW w:w="1843" w:type="dxa"/>
          </w:tcPr>
          <w:p w14:paraId="0BB90D56" w14:textId="77777777" w:rsidR="00211528" w:rsidRPr="00211528" w:rsidRDefault="00211528" w:rsidP="00211528">
            <w:pPr>
              <w:spacing w:after="0" w:line="240" w:lineRule="auto"/>
              <w:jc w:val="center"/>
              <w:rPr>
                <w:rFonts w:ascii="Times New Roman" w:eastAsia="ヒラギノ角ゴ Pro W3" w:hAnsi="Times New Roman"/>
                <w:bCs/>
                <w:sz w:val="24"/>
                <w:szCs w:val="24"/>
              </w:rPr>
            </w:pPr>
            <w:r w:rsidRPr="00211528">
              <w:rPr>
                <w:rFonts w:ascii="Times New Roman" w:eastAsia="ヒラギノ角ゴ Pro W3" w:hAnsi="Times New Roman"/>
                <w:bCs/>
                <w:sz w:val="24"/>
                <w:szCs w:val="24"/>
              </w:rPr>
              <w:t>Единична цена в лева без ДДС</w:t>
            </w:r>
          </w:p>
          <w:p w14:paraId="55415BDB" w14:textId="77777777" w:rsidR="00211528" w:rsidRPr="00211528" w:rsidRDefault="00211528" w:rsidP="00211528">
            <w:pPr>
              <w:spacing w:after="0" w:line="240" w:lineRule="auto"/>
              <w:jc w:val="center"/>
              <w:rPr>
                <w:rFonts w:ascii="Times New Roman" w:eastAsia="ヒラギノ角ゴ Pro W3" w:hAnsi="Times New Roman"/>
                <w:bCs/>
                <w:sz w:val="24"/>
                <w:szCs w:val="24"/>
                <w:lang w:val="en-US"/>
              </w:rPr>
            </w:pPr>
            <w:r w:rsidRPr="00211528">
              <w:rPr>
                <w:rFonts w:ascii="Times New Roman" w:eastAsia="ヒラギノ角ゴ Pro W3" w:hAnsi="Times New Roman"/>
                <w:b/>
                <w:bCs/>
                <w:sz w:val="24"/>
                <w:szCs w:val="24"/>
                <w:lang w:val="en-US"/>
              </w:rPr>
              <w:t>C</w:t>
            </w:r>
          </w:p>
        </w:tc>
        <w:tc>
          <w:tcPr>
            <w:tcW w:w="1877" w:type="dxa"/>
          </w:tcPr>
          <w:p w14:paraId="476DC291" w14:textId="77777777" w:rsidR="00211528" w:rsidRPr="00211528" w:rsidRDefault="00211528" w:rsidP="00211528">
            <w:pPr>
              <w:spacing w:after="0" w:line="240" w:lineRule="auto"/>
              <w:jc w:val="center"/>
              <w:rPr>
                <w:rFonts w:ascii="Times New Roman" w:eastAsia="ヒラギノ角ゴ Pro W3" w:hAnsi="Times New Roman"/>
                <w:bCs/>
                <w:sz w:val="24"/>
                <w:szCs w:val="24"/>
                <w:lang w:val="en-US"/>
              </w:rPr>
            </w:pPr>
            <w:r w:rsidRPr="00211528">
              <w:rPr>
                <w:rFonts w:ascii="Times New Roman" w:eastAsia="ヒラギノ角ゴ Pro W3" w:hAnsi="Times New Roman"/>
                <w:bCs/>
                <w:sz w:val="24"/>
                <w:szCs w:val="24"/>
              </w:rPr>
              <w:t>Обща цена в лева без ДДС</w:t>
            </w:r>
          </w:p>
          <w:p w14:paraId="58CDFEA1" w14:textId="77777777" w:rsidR="00211528" w:rsidRPr="00211528" w:rsidRDefault="00211528" w:rsidP="00211528">
            <w:pPr>
              <w:spacing w:after="0" w:line="240" w:lineRule="auto"/>
              <w:jc w:val="center"/>
              <w:rPr>
                <w:rFonts w:ascii="Times New Roman" w:eastAsia="ヒラギノ角ゴ Pro W3" w:hAnsi="Times New Roman"/>
                <w:bCs/>
                <w:sz w:val="24"/>
                <w:szCs w:val="24"/>
                <w:lang w:val="en-US"/>
              </w:rPr>
            </w:pPr>
            <w:r w:rsidRPr="00211528">
              <w:rPr>
                <w:rFonts w:ascii="Times New Roman" w:eastAsia="ヒラギノ角ゴ Pro W3" w:hAnsi="Times New Roman"/>
                <w:b/>
                <w:bCs/>
                <w:sz w:val="24"/>
                <w:szCs w:val="24"/>
                <w:lang w:val="en-US"/>
              </w:rPr>
              <w:t>O</w:t>
            </w:r>
          </w:p>
          <w:p w14:paraId="71AE4B0A" w14:textId="77777777" w:rsidR="00211528" w:rsidRPr="00211528" w:rsidRDefault="00211528" w:rsidP="00211528">
            <w:pPr>
              <w:spacing w:after="0" w:line="240" w:lineRule="auto"/>
              <w:jc w:val="center"/>
              <w:rPr>
                <w:rFonts w:ascii="Times New Roman" w:eastAsia="ヒラギノ角ゴ Pro W3" w:hAnsi="Times New Roman"/>
                <w:bCs/>
                <w:sz w:val="24"/>
                <w:szCs w:val="24"/>
                <w:lang w:val="en-US"/>
              </w:rPr>
            </w:pPr>
            <w:r w:rsidRPr="00211528">
              <w:rPr>
                <w:rFonts w:ascii="Times New Roman" w:eastAsia="ヒラギノ角ゴ Pro W3" w:hAnsi="Times New Roman"/>
                <w:bCs/>
                <w:sz w:val="24"/>
                <w:szCs w:val="24"/>
                <w:lang w:val="en-US"/>
              </w:rPr>
              <w:t>(O=N*C)</w:t>
            </w:r>
          </w:p>
        </w:tc>
      </w:tr>
      <w:tr w:rsidR="00211528" w:rsidRPr="00211528" w14:paraId="7CFA9DC6" w14:textId="77777777" w:rsidTr="006E2E22">
        <w:tc>
          <w:tcPr>
            <w:tcW w:w="4253" w:type="dxa"/>
            <w:shd w:val="clear" w:color="auto" w:fill="auto"/>
          </w:tcPr>
          <w:p w14:paraId="79243943" w14:textId="77777777" w:rsidR="00211528" w:rsidRPr="00211528" w:rsidRDefault="00211528" w:rsidP="00211528">
            <w:pPr>
              <w:tabs>
                <w:tab w:val="left" w:pos="171"/>
              </w:tabs>
              <w:spacing w:after="0" w:line="240" w:lineRule="auto"/>
              <w:jc w:val="both"/>
              <w:rPr>
                <w:rFonts w:ascii="Times New Roman" w:eastAsia="ヒラギノ角ゴ Pro W3" w:hAnsi="Times New Roman"/>
                <w:bCs/>
                <w:sz w:val="24"/>
                <w:szCs w:val="24"/>
              </w:rPr>
            </w:pPr>
            <w:r w:rsidRPr="00211528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Интерактивен дисплей - тип 4</w:t>
            </w:r>
          </w:p>
        </w:tc>
        <w:tc>
          <w:tcPr>
            <w:tcW w:w="1701" w:type="dxa"/>
            <w:shd w:val="clear" w:color="auto" w:fill="auto"/>
          </w:tcPr>
          <w:p w14:paraId="7DB5CA1B" w14:textId="77777777" w:rsidR="00211528" w:rsidRPr="00211528" w:rsidRDefault="00211528" w:rsidP="00211528">
            <w:pPr>
              <w:spacing w:after="0" w:line="240" w:lineRule="auto"/>
              <w:ind w:firstLine="33"/>
              <w:jc w:val="center"/>
              <w:rPr>
                <w:rFonts w:ascii="Times New Roman" w:eastAsia="ヒラギノ角ゴ Pro W3" w:hAnsi="Times New Roman"/>
                <w:bCs/>
                <w:sz w:val="24"/>
                <w:szCs w:val="24"/>
              </w:rPr>
            </w:pPr>
            <w:r w:rsidRPr="00211528">
              <w:rPr>
                <w:rFonts w:ascii="Times New Roman" w:eastAsia="ヒラギノ角ゴ Pro W3" w:hAnsi="Times New Roman"/>
                <w:bCs/>
                <w:sz w:val="24"/>
                <w:szCs w:val="24"/>
              </w:rPr>
              <w:t>210</w:t>
            </w:r>
          </w:p>
        </w:tc>
        <w:tc>
          <w:tcPr>
            <w:tcW w:w="1843" w:type="dxa"/>
          </w:tcPr>
          <w:p w14:paraId="421756EF" w14:textId="77777777" w:rsidR="00211528" w:rsidRPr="00211528" w:rsidRDefault="00211528" w:rsidP="00211528">
            <w:pPr>
              <w:spacing w:after="0" w:line="240" w:lineRule="auto"/>
              <w:ind w:firstLine="708"/>
              <w:jc w:val="both"/>
              <w:rPr>
                <w:rFonts w:ascii="Times New Roman" w:eastAsia="ヒラギノ角ゴ Pro W3" w:hAnsi="Times New Roman"/>
                <w:bCs/>
                <w:sz w:val="24"/>
                <w:szCs w:val="24"/>
              </w:rPr>
            </w:pPr>
          </w:p>
        </w:tc>
        <w:tc>
          <w:tcPr>
            <w:tcW w:w="1877" w:type="dxa"/>
          </w:tcPr>
          <w:p w14:paraId="146EE2AC" w14:textId="77777777" w:rsidR="00211528" w:rsidRPr="00211528" w:rsidRDefault="00211528" w:rsidP="00211528">
            <w:pPr>
              <w:spacing w:after="0" w:line="240" w:lineRule="auto"/>
              <w:ind w:firstLine="708"/>
              <w:jc w:val="both"/>
              <w:rPr>
                <w:rFonts w:ascii="Times New Roman" w:eastAsia="ヒラギノ角ゴ Pro W3" w:hAnsi="Times New Roman"/>
                <w:bCs/>
                <w:sz w:val="24"/>
                <w:szCs w:val="24"/>
              </w:rPr>
            </w:pPr>
          </w:p>
        </w:tc>
      </w:tr>
      <w:tr w:rsidR="00211528" w:rsidRPr="00211528" w14:paraId="619086DF" w14:textId="77777777" w:rsidTr="006E2E22">
        <w:tc>
          <w:tcPr>
            <w:tcW w:w="4253" w:type="dxa"/>
            <w:shd w:val="clear" w:color="auto" w:fill="auto"/>
          </w:tcPr>
          <w:p w14:paraId="3583A519" w14:textId="77777777" w:rsidR="00211528" w:rsidRPr="00211528" w:rsidRDefault="00211528" w:rsidP="00211528">
            <w:pPr>
              <w:spacing w:after="0" w:line="240" w:lineRule="auto"/>
              <w:jc w:val="both"/>
              <w:rPr>
                <w:rFonts w:ascii="Times New Roman" w:eastAsia="ヒラギノ角ゴ Pro W3" w:hAnsi="Times New Roman"/>
                <w:b/>
                <w:bCs/>
                <w:sz w:val="24"/>
                <w:szCs w:val="24"/>
              </w:rPr>
            </w:pPr>
            <w:r w:rsidRPr="00211528">
              <w:rPr>
                <w:rFonts w:ascii="Times New Roman" w:eastAsia="ヒラギノ角ゴ Pro W3" w:hAnsi="Times New Roman"/>
                <w:b/>
                <w:bCs/>
                <w:sz w:val="24"/>
                <w:szCs w:val="24"/>
              </w:rPr>
              <w:t xml:space="preserve">Обща цена </w:t>
            </w:r>
          </w:p>
          <w:p w14:paraId="166186C7" w14:textId="77777777" w:rsidR="00211528" w:rsidRPr="00211528" w:rsidRDefault="00211528" w:rsidP="00211528">
            <w:pPr>
              <w:spacing w:after="0" w:line="240" w:lineRule="auto"/>
              <w:jc w:val="both"/>
              <w:rPr>
                <w:rFonts w:ascii="Times New Roman" w:eastAsia="ヒラギノ角ゴ Pro W3" w:hAnsi="Times New Roman"/>
                <w:b/>
                <w:bCs/>
                <w:sz w:val="24"/>
                <w:szCs w:val="24"/>
                <w:lang w:val="en-US"/>
              </w:rPr>
            </w:pPr>
            <w:r w:rsidRPr="00211528">
              <w:rPr>
                <w:rFonts w:ascii="Times New Roman" w:eastAsia="ヒラギノ角ゴ Pro W3" w:hAnsi="Times New Roman"/>
                <w:b/>
                <w:bCs/>
                <w:sz w:val="24"/>
                <w:szCs w:val="24"/>
              </w:rPr>
              <w:t>на всички артикули в лева без ДДС:</w:t>
            </w:r>
          </w:p>
          <w:p w14:paraId="367C39D7" w14:textId="77777777" w:rsidR="00211528" w:rsidRPr="00211528" w:rsidRDefault="00211528" w:rsidP="00211528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 w:rsidRPr="00211528">
              <w:rPr>
                <w:rFonts w:ascii="Times New Roman" w:eastAsia="ヒラギノ角ゴ Pro W3" w:hAnsi="Times New Roman"/>
                <w:b/>
                <w:bCs/>
                <w:sz w:val="24"/>
                <w:szCs w:val="24"/>
                <w:lang w:val="en-US"/>
              </w:rPr>
              <w:t>(</w:t>
            </w:r>
            <w:r w:rsidRPr="00211528">
              <w:rPr>
                <w:rFonts w:ascii="Times New Roman" w:eastAsia="ヒラギノ角ゴ Pro W3" w:hAnsi="Times New Roman"/>
                <w:b/>
                <w:bCs/>
                <w:i/>
                <w:sz w:val="24"/>
                <w:szCs w:val="24"/>
              </w:rPr>
              <w:t>равна е на сбора на общите цени от всички редове)</w:t>
            </w:r>
          </w:p>
        </w:tc>
        <w:tc>
          <w:tcPr>
            <w:tcW w:w="5421" w:type="dxa"/>
            <w:gridSpan w:val="3"/>
            <w:shd w:val="clear" w:color="auto" w:fill="auto"/>
          </w:tcPr>
          <w:p w14:paraId="56C3B3C3" w14:textId="77777777" w:rsidR="00211528" w:rsidRPr="00211528" w:rsidRDefault="00211528" w:rsidP="00211528">
            <w:pPr>
              <w:spacing w:after="0" w:line="240" w:lineRule="auto"/>
              <w:ind w:firstLine="708"/>
              <w:jc w:val="both"/>
              <w:rPr>
                <w:rFonts w:ascii="Times New Roman" w:eastAsia="ヒラギノ角ゴ Pro W3" w:hAnsi="Times New Roman"/>
                <w:bCs/>
                <w:sz w:val="24"/>
                <w:szCs w:val="24"/>
              </w:rPr>
            </w:pPr>
          </w:p>
          <w:p w14:paraId="2CD424B2" w14:textId="77777777" w:rsidR="00211528" w:rsidRPr="00211528" w:rsidRDefault="00211528" w:rsidP="00211528">
            <w:pPr>
              <w:spacing w:after="0" w:line="240" w:lineRule="auto"/>
              <w:ind w:firstLine="708"/>
              <w:jc w:val="both"/>
              <w:rPr>
                <w:rFonts w:ascii="Times New Roman" w:eastAsia="ヒラギノ角ゴ Pro W3" w:hAnsi="Times New Roman"/>
                <w:bCs/>
                <w:sz w:val="24"/>
                <w:szCs w:val="24"/>
              </w:rPr>
            </w:pPr>
            <w:r w:rsidRPr="00211528">
              <w:rPr>
                <w:rFonts w:ascii="Times New Roman" w:eastAsia="ヒラギノ角ゴ Pro W3" w:hAnsi="Times New Roman"/>
                <w:bCs/>
                <w:sz w:val="24"/>
                <w:szCs w:val="24"/>
              </w:rPr>
              <w:t>……………………… (</w:t>
            </w:r>
            <w:r w:rsidRPr="00211528">
              <w:rPr>
                <w:rFonts w:ascii="Times New Roman" w:eastAsia="ヒラギノ角ゴ Pro W3" w:hAnsi="Times New Roman"/>
                <w:bCs/>
                <w:i/>
                <w:sz w:val="24"/>
                <w:szCs w:val="24"/>
              </w:rPr>
              <w:t>словом</w:t>
            </w:r>
            <w:r w:rsidRPr="00211528">
              <w:rPr>
                <w:rFonts w:ascii="Times New Roman" w:eastAsia="ヒラギノ角ゴ Pro W3" w:hAnsi="Times New Roman"/>
                <w:bCs/>
                <w:sz w:val="24"/>
                <w:szCs w:val="24"/>
              </w:rPr>
              <w:t>:…) лв.</w:t>
            </w:r>
          </w:p>
        </w:tc>
      </w:tr>
    </w:tbl>
    <w:p w14:paraId="0092FA6C" w14:textId="77777777" w:rsidR="00211528" w:rsidRPr="00211528" w:rsidRDefault="00211528" w:rsidP="00211528">
      <w:pPr>
        <w:spacing w:after="0" w:line="240" w:lineRule="auto"/>
        <w:ind w:firstLine="708"/>
        <w:jc w:val="both"/>
        <w:rPr>
          <w:rFonts w:ascii="Times New Roman" w:eastAsia="ヒラギノ角ゴ Pro W3" w:hAnsi="Times New Roman"/>
          <w:bCs/>
          <w:sz w:val="24"/>
          <w:szCs w:val="24"/>
        </w:rPr>
      </w:pPr>
    </w:p>
    <w:p w14:paraId="219DB9CF" w14:textId="77777777" w:rsidR="00211528" w:rsidRPr="00211528" w:rsidRDefault="00211528" w:rsidP="00211528">
      <w:pPr>
        <w:spacing w:after="0" w:line="360" w:lineRule="auto"/>
        <w:ind w:firstLine="708"/>
        <w:jc w:val="both"/>
        <w:rPr>
          <w:rFonts w:ascii="Times New Roman" w:eastAsia="ヒラギノ角ゴ Pro W3" w:hAnsi="Times New Roman"/>
          <w:bCs/>
          <w:i/>
          <w:sz w:val="24"/>
          <w:szCs w:val="24"/>
        </w:rPr>
      </w:pPr>
      <w:r w:rsidRPr="00211528">
        <w:rPr>
          <w:rFonts w:ascii="Times New Roman" w:eastAsia="ヒラギノ角ゴ Pro W3" w:hAnsi="Times New Roman"/>
          <w:b/>
          <w:bCs/>
          <w:i/>
          <w:sz w:val="24"/>
          <w:szCs w:val="24"/>
        </w:rPr>
        <w:t>Забележка:</w:t>
      </w:r>
      <w:r w:rsidRPr="00211528">
        <w:rPr>
          <w:rFonts w:ascii="Times New Roman" w:eastAsia="ヒラギノ角ゴ Pro W3" w:hAnsi="Times New Roman"/>
          <w:bCs/>
          <w:i/>
          <w:sz w:val="24"/>
          <w:szCs w:val="24"/>
        </w:rPr>
        <w:t xml:space="preserve"> В таблицата по-горе следва да бъдат остойностени всички артикули, описани в поканата на възложителя. </w:t>
      </w:r>
    </w:p>
    <w:p w14:paraId="3AEDF2FF" w14:textId="77777777" w:rsidR="00211528" w:rsidRPr="00211528" w:rsidRDefault="00211528" w:rsidP="00211528">
      <w:pPr>
        <w:spacing w:after="0" w:line="360" w:lineRule="auto"/>
        <w:ind w:firstLine="708"/>
        <w:jc w:val="both"/>
        <w:rPr>
          <w:rFonts w:ascii="Times New Roman" w:eastAsia="ヒラギノ角ゴ Pro W3" w:hAnsi="Times New Roman"/>
          <w:bCs/>
          <w:sz w:val="24"/>
          <w:szCs w:val="24"/>
        </w:rPr>
      </w:pPr>
    </w:p>
    <w:p w14:paraId="558FF9D6" w14:textId="77777777" w:rsidR="00211528" w:rsidRPr="00211528" w:rsidRDefault="00211528" w:rsidP="00211528">
      <w:pPr>
        <w:spacing w:after="0" w:line="360" w:lineRule="auto"/>
        <w:ind w:firstLine="708"/>
        <w:jc w:val="both"/>
        <w:rPr>
          <w:rFonts w:asciiTheme="minorHAnsi" w:eastAsiaTheme="minorHAnsi" w:hAnsiTheme="minorHAnsi" w:cstheme="minorBidi"/>
          <w:lang w:eastAsia="en-US"/>
        </w:rPr>
      </w:pPr>
      <w:r w:rsidRPr="00211528">
        <w:rPr>
          <w:rFonts w:ascii="Times New Roman" w:eastAsia="ヒラギノ角ゴ Pro W3" w:hAnsi="Times New Roman"/>
          <w:bCs/>
          <w:sz w:val="24"/>
          <w:szCs w:val="24"/>
        </w:rPr>
        <w:t>Дата………………..</w:t>
      </w:r>
      <w:r w:rsidRPr="00211528">
        <w:rPr>
          <w:rFonts w:ascii="Times New Roman" w:eastAsia="ヒラギノ角ゴ Pro W3" w:hAnsi="Times New Roman"/>
          <w:bCs/>
          <w:sz w:val="24"/>
          <w:szCs w:val="24"/>
        </w:rPr>
        <w:tab/>
      </w:r>
      <w:r w:rsidRPr="00211528">
        <w:rPr>
          <w:rFonts w:ascii="Times New Roman" w:eastAsia="ヒラギノ角ゴ Pro W3" w:hAnsi="Times New Roman"/>
          <w:bCs/>
          <w:sz w:val="24"/>
          <w:szCs w:val="24"/>
        </w:rPr>
        <w:tab/>
      </w:r>
      <w:r w:rsidRPr="00211528">
        <w:rPr>
          <w:rFonts w:ascii="Times New Roman" w:eastAsia="ヒラギノ角ゴ Pro W3" w:hAnsi="Times New Roman"/>
          <w:bCs/>
          <w:sz w:val="24"/>
          <w:szCs w:val="24"/>
        </w:rPr>
        <w:tab/>
      </w:r>
      <w:r w:rsidRPr="00211528">
        <w:rPr>
          <w:rFonts w:ascii="Times New Roman" w:hAnsi="Times New Roman"/>
          <w:sz w:val="24"/>
        </w:rPr>
        <w:t>Подпис: ............................</w:t>
      </w:r>
    </w:p>
    <w:p w14:paraId="528C52C6" w14:textId="77777777" w:rsidR="001519ED" w:rsidRPr="00FB48E1" w:rsidRDefault="001519ED" w:rsidP="00A25172">
      <w:pPr>
        <w:spacing w:after="0" w:line="240" w:lineRule="auto"/>
        <w:jc w:val="both"/>
        <w:rPr>
          <w:rFonts w:ascii="Times New Roman" w:hAnsi="Times New Roman"/>
          <w:b/>
        </w:rPr>
      </w:pPr>
      <w:bookmarkStart w:id="0" w:name="_GoBack"/>
      <w:bookmarkEnd w:id="0"/>
    </w:p>
    <w:sectPr w:rsidR="001519ED" w:rsidRPr="00FB48E1" w:rsidSect="00B64272">
      <w:pgSz w:w="11906" w:h="16838"/>
      <w:pgMar w:top="1135" w:right="1133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544D7A" w14:textId="77777777" w:rsidR="006F69C9" w:rsidRDefault="006F69C9" w:rsidP="00C6662A">
      <w:pPr>
        <w:spacing w:after="0" w:line="240" w:lineRule="auto"/>
      </w:pPr>
      <w:r>
        <w:separator/>
      </w:r>
    </w:p>
  </w:endnote>
  <w:endnote w:type="continuationSeparator" w:id="0">
    <w:p w14:paraId="44FFB90A" w14:textId="77777777" w:rsidR="006F69C9" w:rsidRDefault="006F69C9" w:rsidP="00C66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 Bold">
    <w:panose1 w:val="020B080403050404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5D9D1" w14:textId="77777777" w:rsidR="006F69C9" w:rsidRDefault="006F69C9" w:rsidP="00C6662A">
      <w:pPr>
        <w:spacing w:after="0" w:line="240" w:lineRule="auto"/>
      </w:pPr>
      <w:r>
        <w:separator/>
      </w:r>
    </w:p>
  </w:footnote>
  <w:footnote w:type="continuationSeparator" w:id="0">
    <w:p w14:paraId="4E14B98E" w14:textId="77777777" w:rsidR="006F69C9" w:rsidRDefault="006F69C9" w:rsidP="00C666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3BDA78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upperRoman"/>
      <w:lvlText w:val="%1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5822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98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numFmt w:val="bullet"/>
      <w:lvlText w:val=""/>
      <w:lvlJc w:val="left"/>
      <w:pPr>
        <w:tabs>
          <w:tab w:val="num" w:pos="360"/>
        </w:tabs>
        <w:ind w:left="360" w:firstLine="360"/>
      </w:pPr>
      <w:rPr>
        <w:rFonts w:ascii="Wingdings" w:hAnsi="Wingdings" w:cs="Wingdings"/>
        <w:color w:val="000000"/>
        <w:position w:val="0"/>
        <w:sz w:val="22"/>
        <w:szCs w:val="24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hAnsi="Courier New" w:cs="Courier New"/>
        <w:color w:val="000000"/>
        <w:position w:val="0"/>
        <w:sz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hAnsi="Wingdings" w:cs="Wingdings"/>
        <w:color w:val="000000"/>
        <w:position w:val="0"/>
        <w:sz w:val="22"/>
        <w:szCs w:val="24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hAnsi="Lucida Grande" w:cs="Symbol"/>
        <w:color w:val="000000"/>
        <w:position w:val="0"/>
        <w:sz w:val="22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hAnsi="Courier New" w:cs="Courier New"/>
        <w:color w:val="000000"/>
        <w:position w:val="0"/>
        <w:sz w:val="22"/>
        <w:vertAlign w:val="baseline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hAnsi="Wingdings" w:cs="Wingdings"/>
        <w:color w:val="000000"/>
        <w:position w:val="0"/>
        <w:sz w:val="22"/>
        <w:szCs w:val="24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hAnsi="Lucida Grande" w:cs="Symbol"/>
        <w:color w:val="000000"/>
        <w:position w:val="0"/>
        <w:sz w:val="22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hAnsi="Courier New" w:cs="Courier New"/>
        <w:color w:val="000000"/>
        <w:position w:val="0"/>
        <w:sz w:val="22"/>
        <w:vertAlign w:val="baseline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hAnsi="Wingdings" w:cs="Wingdings"/>
        <w:color w:val="000000"/>
        <w:position w:val="0"/>
        <w:sz w:val="22"/>
        <w:szCs w:val="24"/>
        <w:vertAlign w:val="baseline"/>
      </w:rPr>
    </w:lvl>
  </w:abstractNum>
  <w:abstractNum w:abstractNumId="3" w15:restartNumberingAfterBreak="0">
    <w:nsid w:val="00000003"/>
    <w:multiLevelType w:val="singleLevel"/>
    <w:tmpl w:val="00000003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</w:rPr>
    </w:lvl>
  </w:abstractNum>
  <w:abstractNum w:abstractNumId="4" w15:restartNumberingAfterBreak="0">
    <w:nsid w:val="00000004"/>
    <w:multiLevelType w:val="multilevel"/>
    <w:tmpl w:val="00000004"/>
    <w:name w:val="WW8Num6"/>
    <w:lvl w:ilvl="0">
      <w:start w:val="22"/>
      <w:numFmt w:val="decimal"/>
      <w:lvlText w:val="%1."/>
      <w:lvlJc w:val="left"/>
      <w:pPr>
        <w:tabs>
          <w:tab w:val="num" w:pos="0"/>
        </w:tabs>
        <w:ind w:left="1048" w:hanging="480"/>
      </w:pPr>
      <w:rPr>
        <w:rFonts w:ascii="Times New Roman" w:eastAsia="ヒラギノ角ゴ Pro W3" w:hAnsi="Times New Roman" w:cs="Times New Roman"/>
        <w:sz w:val="24"/>
        <w:szCs w:val="24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04" w:hanging="480"/>
      </w:pPr>
      <w:rPr>
        <w:rFonts w:ascii="Times New Roman" w:eastAsia="ヒラギノ角ゴ Pro W3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8" w:hanging="720"/>
      </w:pPr>
      <w:rPr>
        <w:rFonts w:ascii="Times New Roman" w:eastAsia="ヒラギノ角ゴ Pro W3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92" w:hanging="720"/>
      </w:pPr>
      <w:rPr>
        <w:rFonts w:ascii="Times New Roman" w:eastAsia="ヒラギノ角ゴ Pro W3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76" w:hanging="1080"/>
      </w:pPr>
      <w:rPr>
        <w:rFonts w:ascii="Times New Roman" w:eastAsia="ヒラギノ角ゴ Pro W3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00" w:hanging="1080"/>
      </w:pPr>
      <w:rPr>
        <w:rFonts w:ascii="Times New Roman" w:eastAsia="ヒラギノ角ゴ Pro W3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84" w:hanging="1440"/>
      </w:pPr>
      <w:rPr>
        <w:rFonts w:ascii="Times New Roman" w:eastAsia="ヒラギノ角ゴ Pro W3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08" w:hanging="1440"/>
      </w:pPr>
      <w:rPr>
        <w:rFonts w:ascii="Times New Roman" w:eastAsia="ヒラギノ角ゴ Pro W3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92" w:hanging="1800"/>
      </w:pPr>
      <w:rPr>
        <w:rFonts w:ascii="Times New Roman" w:eastAsia="ヒラギノ角ゴ Pro W3" w:hAnsi="Times New Roman" w:cs="Times New Roman"/>
        <w:sz w:val="24"/>
        <w:szCs w:val="24"/>
      </w:rPr>
    </w:lvl>
  </w:abstractNum>
  <w:abstractNum w:abstractNumId="5" w15:restartNumberingAfterBreak="0">
    <w:nsid w:val="00000005"/>
    <w:multiLevelType w:val="multilevel"/>
    <w:tmpl w:val="A404DE2E"/>
    <w:name w:val="WW8Num8"/>
    <w:lvl w:ilvl="0">
      <w:start w:val="4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eastAsia="ヒラギノ角ゴ Pro W3" w:hAnsi="Times New Roman" w:cs="Times New Roman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8"/>
        </w:tabs>
        <w:ind w:left="1048" w:hanging="480"/>
      </w:pPr>
      <w:rPr>
        <w:rFonts w:ascii="Times New Roman" w:eastAsia="ヒラギノ角ゴ Pro W3" w:hAnsi="Times New Roman" w:cs="Times New Roman"/>
        <w:color w:val="000000"/>
        <w:position w:val="8"/>
        <w:sz w:val="24"/>
        <w:szCs w:val="24"/>
        <w:lang w:eastAsia="bg-BG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</w:lvl>
  </w:abstractNum>
  <w:abstractNum w:abstractNumId="6" w15:restartNumberingAfterBreak="0">
    <w:nsid w:val="00000006"/>
    <w:multiLevelType w:val="multilevel"/>
    <w:tmpl w:val="D03630D4"/>
    <w:name w:val="WW8Num12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ヒラギノ角ゴ Pro W3" w:hAnsi="Times New Roman" w:cs="Times New Roman"/>
        <w:bCs/>
        <w:sz w:val="24"/>
        <w:szCs w:val="24"/>
        <w:lang w:val="en-US" w:eastAsia="en-US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360"/>
      </w:pPr>
      <w:rPr>
        <w:rFonts w:ascii="Times New Roman" w:eastAsia="ヒラギノ角ゴ Pro W3" w:hAnsi="Times New Roman" w:cs="Times New Roman"/>
        <w:b w:val="0"/>
        <w:bCs/>
        <w:i w:val="0"/>
        <w:color w:val="auto"/>
        <w:sz w:val="24"/>
        <w:szCs w:val="24"/>
        <w:lang w:val="en-US" w:eastAsia="en-US"/>
      </w:rPr>
    </w:lvl>
    <w:lvl w:ilvl="2">
      <w:start w:val="1"/>
      <w:numFmt w:val="decimal"/>
      <w:lvlText w:val="%1.%2.%3."/>
      <w:lvlJc w:val="left"/>
      <w:pPr>
        <w:tabs>
          <w:tab w:val="num" w:pos="1789"/>
        </w:tabs>
        <w:ind w:left="1789" w:hanging="720"/>
      </w:pPr>
      <w:rPr>
        <w:rFonts w:ascii="Times New Roman" w:eastAsia="ヒラギノ角ゴ Pro W3" w:hAnsi="Times New Roman" w:cs="Times New Roman"/>
        <w:b w:val="0"/>
        <w:bCs/>
        <w:sz w:val="24"/>
        <w:szCs w:val="24"/>
        <w:lang w:val="en-US" w:eastAsia="en-US"/>
      </w:r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720"/>
      </w:pPr>
      <w:rPr>
        <w:rFonts w:ascii="Times New Roman" w:eastAsia="ヒラギノ角ゴ Pro W3" w:hAnsi="Times New Roman" w:cs="Times New Roman"/>
        <w:bCs/>
        <w:sz w:val="24"/>
        <w:szCs w:val="24"/>
        <w:lang w:val="en-US" w:eastAsia="en-US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2149" w:hanging="1080"/>
      </w:pPr>
      <w:rPr>
        <w:rFonts w:ascii="Times New Roman" w:eastAsia="ヒラギノ角ゴ Pro W3" w:hAnsi="Times New Roman" w:cs="Times New Roman"/>
        <w:bCs/>
        <w:sz w:val="24"/>
        <w:szCs w:val="24"/>
        <w:lang w:val="en-US" w:eastAsia="en-US"/>
      </w:r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080"/>
      </w:pPr>
      <w:rPr>
        <w:rFonts w:ascii="Times New Roman" w:eastAsia="ヒラギノ角ゴ Pro W3" w:hAnsi="Times New Roman" w:cs="Times New Roman"/>
        <w:bCs/>
        <w:sz w:val="24"/>
        <w:szCs w:val="24"/>
        <w:lang w:val="en-US" w:eastAsia="en-US"/>
      </w:r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440"/>
      </w:pPr>
      <w:rPr>
        <w:rFonts w:ascii="Times New Roman" w:eastAsia="ヒラギノ角ゴ Pro W3" w:hAnsi="Times New Roman" w:cs="Times New Roman"/>
        <w:bCs/>
        <w:sz w:val="24"/>
        <w:szCs w:val="24"/>
        <w:lang w:val="en-US" w:eastAsia="en-US"/>
      </w:r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440"/>
      </w:pPr>
      <w:rPr>
        <w:rFonts w:ascii="Times New Roman" w:eastAsia="ヒラギノ角ゴ Pro W3" w:hAnsi="Times New Roman" w:cs="Times New Roman"/>
        <w:bCs/>
        <w:sz w:val="24"/>
        <w:szCs w:val="24"/>
        <w:lang w:val="en-US" w:eastAsia="en-US"/>
      </w:r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1800"/>
      </w:pPr>
      <w:rPr>
        <w:rFonts w:ascii="Times New Roman" w:eastAsia="ヒラギノ角ゴ Pro W3" w:hAnsi="Times New Roman" w:cs="Times New Roman"/>
        <w:bCs/>
        <w:sz w:val="24"/>
        <w:szCs w:val="24"/>
        <w:lang w:val="en-US" w:eastAsia="en-US"/>
      </w:rPr>
    </w:lvl>
  </w:abstractNum>
  <w:abstractNum w:abstractNumId="7" w15:restartNumberingAfterBreak="0">
    <w:nsid w:val="00000007"/>
    <w:multiLevelType w:val="multilevel"/>
    <w:tmpl w:val="00000007"/>
    <w:name w:val="WW8Num16"/>
    <w:lvl w:ilvl="0">
      <w:start w:val="8"/>
      <w:numFmt w:val="decimal"/>
      <w:lvlText w:val="%1"/>
      <w:lvlJc w:val="left"/>
      <w:pPr>
        <w:tabs>
          <w:tab w:val="num" w:pos="0"/>
        </w:tabs>
        <w:ind w:left="660" w:hanging="6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16" w:hanging="66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3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8" w:hanging="720"/>
      </w:pPr>
      <w:rPr>
        <w:rFonts w:ascii="Times New Roman" w:eastAsia="ヒラギノ角ゴ Pro W3" w:hAnsi="Times New Roman" w:cs="Times New Roman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0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7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3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48" w:hanging="1800"/>
      </w:pPr>
    </w:lvl>
  </w:abstractNum>
  <w:abstractNum w:abstractNumId="8" w15:restartNumberingAfterBreak="0">
    <w:nsid w:val="0000000D"/>
    <w:multiLevelType w:val="single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cs="Symbol"/>
        <w:color w:val="000000"/>
        <w:sz w:val="24"/>
        <w:szCs w:val="24"/>
        <w:lang w:val="bg-BG"/>
      </w:rPr>
    </w:lvl>
  </w:abstractNum>
  <w:abstractNum w:abstractNumId="9" w15:restartNumberingAfterBreak="0">
    <w:nsid w:val="00000017"/>
    <w:multiLevelType w:val="multilevel"/>
    <w:tmpl w:val="6A2A5470"/>
    <w:name w:val="WW8Num29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00000018"/>
    <w:multiLevelType w:val="singleLevel"/>
    <w:tmpl w:val="39AE3B3E"/>
    <w:lvl w:ilvl="0">
      <w:start w:val="1"/>
      <w:numFmt w:val="upperRoman"/>
      <w:lvlText w:val="%1."/>
      <w:lvlJc w:val="right"/>
      <w:pPr>
        <w:tabs>
          <w:tab w:val="num" w:pos="0"/>
        </w:tabs>
        <w:ind w:left="1428" w:hanging="360"/>
      </w:pPr>
      <w:rPr>
        <w:b/>
      </w:rPr>
    </w:lvl>
  </w:abstractNum>
  <w:abstractNum w:abstractNumId="11" w15:restartNumberingAfterBreak="0">
    <w:nsid w:val="00000019"/>
    <w:multiLevelType w:val="singleLevel"/>
    <w:tmpl w:val="0000001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0000001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1B64527"/>
    <w:multiLevelType w:val="hybridMultilevel"/>
    <w:tmpl w:val="3CBE967A"/>
    <w:lvl w:ilvl="0" w:tplc="0402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04364A7F"/>
    <w:multiLevelType w:val="hybridMultilevel"/>
    <w:tmpl w:val="F03A7AF2"/>
    <w:lvl w:ilvl="0" w:tplc="D1FA0F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652226D"/>
    <w:multiLevelType w:val="hybridMultilevel"/>
    <w:tmpl w:val="D08E8320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0D3E412F"/>
    <w:multiLevelType w:val="multilevel"/>
    <w:tmpl w:val="F3E653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104B3DD9"/>
    <w:multiLevelType w:val="hybridMultilevel"/>
    <w:tmpl w:val="B66E4834"/>
    <w:lvl w:ilvl="0" w:tplc="965482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3C469C"/>
    <w:multiLevelType w:val="hybridMultilevel"/>
    <w:tmpl w:val="0E1CA8EC"/>
    <w:lvl w:ilvl="0" w:tplc="00000003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E66170"/>
    <w:multiLevelType w:val="multilevel"/>
    <w:tmpl w:val="0000487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9E758B5"/>
    <w:multiLevelType w:val="multilevel"/>
    <w:tmpl w:val="DDA005DC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1AB41BC6"/>
    <w:multiLevelType w:val="multilevel"/>
    <w:tmpl w:val="E80239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1D383612"/>
    <w:multiLevelType w:val="hybridMultilevel"/>
    <w:tmpl w:val="73E48142"/>
    <w:lvl w:ilvl="0" w:tplc="C242E93C">
      <w:start w:val="1"/>
      <w:numFmt w:val="decimal"/>
      <w:lvlText w:val="%1."/>
      <w:lvlJc w:val="left"/>
      <w:pPr>
        <w:ind w:left="12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 w15:restartNumberingAfterBreak="0">
    <w:nsid w:val="29001F00"/>
    <w:multiLevelType w:val="hybridMultilevel"/>
    <w:tmpl w:val="D3226B1E"/>
    <w:lvl w:ilvl="0" w:tplc="00000003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3B568C"/>
    <w:multiLevelType w:val="hybridMultilevel"/>
    <w:tmpl w:val="A3A09DD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E69FD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1679DC"/>
    <w:multiLevelType w:val="multilevel"/>
    <w:tmpl w:val="0000487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8420E05"/>
    <w:multiLevelType w:val="hybridMultilevel"/>
    <w:tmpl w:val="2456615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883303C"/>
    <w:multiLevelType w:val="multilevel"/>
    <w:tmpl w:val="0000487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DF825B7"/>
    <w:multiLevelType w:val="multilevel"/>
    <w:tmpl w:val="4F5CCD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238141A"/>
    <w:multiLevelType w:val="hybridMultilevel"/>
    <w:tmpl w:val="2912029C"/>
    <w:lvl w:ilvl="0" w:tplc="73B2DF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776B908">
      <w:numFmt w:val="none"/>
      <w:lvlText w:val=""/>
      <w:lvlJc w:val="left"/>
      <w:pPr>
        <w:tabs>
          <w:tab w:val="num" w:pos="360"/>
        </w:tabs>
      </w:pPr>
    </w:lvl>
    <w:lvl w:ilvl="2" w:tplc="0818EDE8">
      <w:numFmt w:val="none"/>
      <w:lvlText w:val=""/>
      <w:lvlJc w:val="left"/>
      <w:pPr>
        <w:tabs>
          <w:tab w:val="num" w:pos="360"/>
        </w:tabs>
      </w:pPr>
    </w:lvl>
    <w:lvl w:ilvl="3" w:tplc="966C506E">
      <w:numFmt w:val="none"/>
      <w:lvlText w:val=""/>
      <w:lvlJc w:val="left"/>
      <w:pPr>
        <w:tabs>
          <w:tab w:val="num" w:pos="360"/>
        </w:tabs>
      </w:pPr>
    </w:lvl>
    <w:lvl w:ilvl="4" w:tplc="E1D67F8A">
      <w:numFmt w:val="none"/>
      <w:lvlText w:val=""/>
      <w:lvlJc w:val="left"/>
      <w:pPr>
        <w:tabs>
          <w:tab w:val="num" w:pos="360"/>
        </w:tabs>
      </w:pPr>
    </w:lvl>
    <w:lvl w:ilvl="5" w:tplc="6F2A0F56">
      <w:numFmt w:val="none"/>
      <w:lvlText w:val=""/>
      <w:lvlJc w:val="left"/>
      <w:pPr>
        <w:tabs>
          <w:tab w:val="num" w:pos="360"/>
        </w:tabs>
      </w:pPr>
    </w:lvl>
    <w:lvl w:ilvl="6" w:tplc="9594E418">
      <w:numFmt w:val="none"/>
      <w:lvlText w:val=""/>
      <w:lvlJc w:val="left"/>
      <w:pPr>
        <w:tabs>
          <w:tab w:val="num" w:pos="360"/>
        </w:tabs>
      </w:pPr>
    </w:lvl>
    <w:lvl w:ilvl="7" w:tplc="304C2844">
      <w:numFmt w:val="none"/>
      <w:lvlText w:val=""/>
      <w:lvlJc w:val="left"/>
      <w:pPr>
        <w:tabs>
          <w:tab w:val="num" w:pos="360"/>
        </w:tabs>
      </w:pPr>
    </w:lvl>
    <w:lvl w:ilvl="8" w:tplc="453A48C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4AA3147B"/>
    <w:multiLevelType w:val="hybridMultilevel"/>
    <w:tmpl w:val="DA72D306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19F76BB"/>
    <w:multiLevelType w:val="multilevel"/>
    <w:tmpl w:val="681C6B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1B675DE"/>
    <w:multiLevelType w:val="multilevel"/>
    <w:tmpl w:val="0000487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6D731FD"/>
    <w:multiLevelType w:val="hybridMultilevel"/>
    <w:tmpl w:val="00D2B0E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0B066D"/>
    <w:multiLevelType w:val="hybridMultilevel"/>
    <w:tmpl w:val="93FCA45A"/>
    <w:lvl w:ilvl="0" w:tplc="C242E93C">
      <w:start w:val="1"/>
      <w:numFmt w:val="decimal"/>
      <w:lvlText w:val="%1."/>
      <w:lvlJc w:val="left"/>
      <w:pPr>
        <w:ind w:left="12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5" w15:restartNumberingAfterBreak="0">
    <w:nsid w:val="62AC1E02"/>
    <w:multiLevelType w:val="hybridMultilevel"/>
    <w:tmpl w:val="CEAC32C2"/>
    <w:lvl w:ilvl="0" w:tplc="35E4C5B0">
      <w:start w:val="4"/>
      <w:numFmt w:val="bullet"/>
      <w:lvlText w:val="-"/>
      <w:lvlJc w:val="left"/>
      <w:pPr>
        <w:ind w:left="746" w:hanging="360"/>
      </w:pPr>
      <w:rPr>
        <w:rFonts w:ascii="Calibri" w:eastAsiaTheme="minorHAnsi" w:hAnsi="Calibri" w:cstheme="minorBidi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C72CD"/>
    <w:multiLevelType w:val="multilevel"/>
    <w:tmpl w:val="DDA005DC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55B1574"/>
    <w:multiLevelType w:val="multilevel"/>
    <w:tmpl w:val="0000487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5EB37DE"/>
    <w:multiLevelType w:val="hybridMultilevel"/>
    <w:tmpl w:val="DB2CADA2"/>
    <w:lvl w:ilvl="0" w:tplc="00000003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CA7D89"/>
    <w:multiLevelType w:val="hybridMultilevel"/>
    <w:tmpl w:val="4A76EEC8"/>
    <w:lvl w:ilvl="0" w:tplc="C242E93C">
      <w:start w:val="1"/>
      <w:numFmt w:val="decimal"/>
      <w:lvlText w:val="%1."/>
      <w:lvlJc w:val="left"/>
      <w:pPr>
        <w:ind w:left="12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0" w15:restartNumberingAfterBreak="0">
    <w:nsid w:val="7E317C2B"/>
    <w:multiLevelType w:val="hybridMultilevel"/>
    <w:tmpl w:val="B90A4958"/>
    <w:lvl w:ilvl="0" w:tplc="04604062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3F32B2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23246"/>
    <w:multiLevelType w:val="multilevel"/>
    <w:tmpl w:val="DDA005DC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21"/>
  </w:num>
  <w:num w:numId="5">
    <w:abstractNumId w:val="27"/>
  </w:num>
  <w:num w:numId="6">
    <w:abstractNumId w:val="28"/>
  </w:num>
  <w:num w:numId="7">
    <w:abstractNumId w:val="18"/>
  </w:num>
  <w:num w:numId="8">
    <w:abstractNumId w:val="23"/>
  </w:num>
  <w:num w:numId="9">
    <w:abstractNumId w:val="38"/>
  </w:num>
  <w:num w:numId="10">
    <w:abstractNumId w:val="36"/>
  </w:num>
  <w:num w:numId="11">
    <w:abstractNumId w:val="20"/>
  </w:num>
  <w:num w:numId="12">
    <w:abstractNumId w:val="19"/>
  </w:num>
  <w:num w:numId="13">
    <w:abstractNumId w:val="41"/>
  </w:num>
  <w:num w:numId="14">
    <w:abstractNumId w:val="31"/>
  </w:num>
  <w:num w:numId="15">
    <w:abstractNumId w:val="34"/>
  </w:num>
  <w:num w:numId="16">
    <w:abstractNumId w:val="39"/>
  </w:num>
  <w:num w:numId="17">
    <w:abstractNumId w:val="22"/>
  </w:num>
  <w:num w:numId="18">
    <w:abstractNumId w:val="1"/>
  </w:num>
  <w:num w:numId="19">
    <w:abstractNumId w:val="2"/>
  </w:num>
  <w:num w:numId="20">
    <w:abstractNumId w:val="3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13"/>
  </w:num>
  <w:num w:numId="26">
    <w:abstractNumId w:val="26"/>
  </w:num>
  <w:num w:numId="27">
    <w:abstractNumId w:val="24"/>
  </w:num>
  <w:num w:numId="28">
    <w:abstractNumId w:val="29"/>
  </w:num>
  <w:num w:numId="29">
    <w:abstractNumId w:val="40"/>
  </w:num>
  <w:num w:numId="30">
    <w:abstractNumId w:val="30"/>
  </w:num>
  <w:num w:numId="31">
    <w:abstractNumId w:val="0"/>
  </w:num>
  <w:num w:numId="32">
    <w:abstractNumId w:val="12"/>
  </w:num>
  <w:num w:numId="33">
    <w:abstractNumId w:val="11"/>
  </w:num>
  <w:num w:numId="34">
    <w:abstractNumId w:val="1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5"/>
  </w:num>
  <w:num w:numId="36">
    <w:abstractNumId w:val="15"/>
  </w:num>
  <w:num w:numId="37">
    <w:abstractNumId w:val="37"/>
  </w:num>
  <w:num w:numId="38">
    <w:abstractNumId w:val="32"/>
  </w:num>
  <w:num w:numId="39">
    <w:abstractNumId w:val="33"/>
  </w:num>
  <w:num w:numId="40">
    <w:abstractNumId w:val="16"/>
  </w:num>
  <w:num w:numId="41">
    <w:abstractNumId w:val="17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7CF"/>
    <w:rsid w:val="000162CC"/>
    <w:rsid w:val="0002542D"/>
    <w:rsid w:val="00027AA4"/>
    <w:rsid w:val="00083594"/>
    <w:rsid w:val="000839AE"/>
    <w:rsid w:val="00144B12"/>
    <w:rsid w:val="001519ED"/>
    <w:rsid w:val="001E36AF"/>
    <w:rsid w:val="0020068A"/>
    <w:rsid w:val="00211528"/>
    <w:rsid w:val="00294825"/>
    <w:rsid w:val="002A285F"/>
    <w:rsid w:val="002B4589"/>
    <w:rsid w:val="002E138C"/>
    <w:rsid w:val="002E3D62"/>
    <w:rsid w:val="002F3DAA"/>
    <w:rsid w:val="00330493"/>
    <w:rsid w:val="00331658"/>
    <w:rsid w:val="00332B60"/>
    <w:rsid w:val="00363B7A"/>
    <w:rsid w:val="00393BEB"/>
    <w:rsid w:val="003A7BF1"/>
    <w:rsid w:val="004130C7"/>
    <w:rsid w:val="004D10C4"/>
    <w:rsid w:val="005018F3"/>
    <w:rsid w:val="00525091"/>
    <w:rsid w:val="00543EE6"/>
    <w:rsid w:val="00550A2F"/>
    <w:rsid w:val="005A47CF"/>
    <w:rsid w:val="005B0468"/>
    <w:rsid w:val="005B4494"/>
    <w:rsid w:val="00620B0C"/>
    <w:rsid w:val="00623472"/>
    <w:rsid w:val="006532B3"/>
    <w:rsid w:val="00695A4C"/>
    <w:rsid w:val="006E58A7"/>
    <w:rsid w:val="006F69C9"/>
    <w:rsid w:val="00737A5E"/>
    <w:rsid w:val="007E78CA"/>
    <w:rsid w:val="007F4A97"/>
    <w:rsid w:val="0087603B"/>
    <w:rsid w:val="008A0D08"/>
    <w:rsid w:val="008E190E"/>
    <w:rsid w:val="008F3F64"/>
    <w:rsid w:val="009203DC"/>
    <w:rsid w:val="00921122"/>
    <w:rsid w:val="00985650"/>
    <w:rsid w:val="00993263"/>
    <w:rsid w:val="00997B4C"/>
    <w:rsid w:val="009B2126"/>
    <w:rsid w:val="009D5703"/>
    <w:rsid w:val="00A039D6"/>
    <w:rsid w:val="00A206F9"/>
    <w:rsid w:val="00A22C41"/>
    <w:rsid w:val="00A25172"/>
    <w:rsid w:val="00A83723"/>
    <w:rsid w:val="00AA15C8"/>
    <w:rsid w:val="00AB4DCF"/>
    <w:rsid w:val="00AD7F52"/>
    <w:rsid w:val="00AE45C2"/>
    <w:rsid w:val="00B51708"/>
    <w:rsid w:val="00B64272"/>
    <w:rsid w:val="00B675BD"/>
    <w:rsid w:val="00B81F82"/>
    <w:rsid w:val="00B91C2F"/>
    <w:rsid w:val="00BC7434"/>
    <w:rsid w:val="00BE08C0"/>
    <w:rsid w:val="00C071F3"/>
    <w:rsid w:val="00C61E84"/>
    <w:rsid w:val="00C6662A"/>
    <w:rsid w:val="00C8218B"/>
    <w:rsid w:val="00CC3CAA"/>
    <w:rsid w:val="00CC4F4C"/>
    <w:rsid w:val="00CC56DB"/>
    <w:rsid w:val="00CE1546"/>
    <w:rsid w:val="00D008D0"/>
    <w:rsid w:val="00D21AC0"/>
    <w:rsid w:val="00D764D4"/>
    <w:rsid w:val="00D910B5"/>
    <w:rsid w:val="00DB6AA5"/>
    <w:rsid w:val="00DD02C2"/>
    <w:rsid w:val="00DE4C08"/>
    <w:rsid w:val="00DF1927"/>
    <w:rsid w:val="00E121E2"/>
    <w:rsid w:val="00E1418B"/>
    <w:rsid w:val="00E24FC4"/>
    <w:rsid w:val="00E42A2D"/>
    <w:rsid w:val="00E44944"/>
    <w:rsid w:val="00EE7F48"/>
    <w:rsid w:val="00EF119D"/>
    <w:rsid w:val="00F268CE"/>
    <w:rsid w:val="00F364DA"/>
    <w:rsid w:val="00F7155A"/>
    <w:rsid w:val="00FB48E1"/>
    <w:rsid w:val="00FC17DC"/>
    <w:rsid w:val="00FC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54A46"/>
  <w15:docId w15:val="{A0DF5929-FC01-4515-95F0-40113AE1D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47CF"/>
    <w:pPr>
      <w:suppressAutoHyphens/>
      <w:spacing w:after="160" w:line="256" w:lineRule="auto"/>
    </w:pPr>
    <w:rPr>
      <w:rFonts w:ascii="Calibri" w:eastAsia="Calibri" w:hAnsi="Calibri" w:cs="Times New Roman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E121E2"/>
    <w:pPr>
      <w:keepNext/>
      <w:keepLines/>
      <w:pageBreakBefore/>
      <w:spacing w:after="0" w:line="240" w:lineRule="auto"/>
      <w:jc w:val="both"/>
      <w:outlineLvl w:val="0"/>
    </w:pPr>
    <w:rPr>
      <w:rFonts w:eastAsia="Times New Roman" w:cs="Calibri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E121E2"/>
    <w:pPr>
      <w:keepNext/>
      <w:keepLines/>
      <w:numPr>
        <w:ilvl w:val="1"/>
        <w:numId w:val="18"/>
      </w:numPr>
      <w:spacing w:before="200" w:after="0" w:line="360" w:lineRule="auto"/>
      <w:ind w:left="567" w:firstLine="0"/>
      <w:jc w:val="both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E121E2"/>
    <w:pPr>
      <w:keepNext/>
      <w:keepLines/>
      <w:spacing w:before="200" w:after="0" w:line="240" w:lineRule="auto"/>
      <w:jc w:val="right"/>
      <w:outlineLvl w:val="2"/>
    </w:pPr>
    <w:rPr>
      <w:rFonts w:ascii="Times New Roman" w:eastAsia="Times New Roman" w:hAnsi="Times New Roman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E121E2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Heading5">
    <w:name w:val="heading 5"/>
    <w:basedOn w:val="Heading1A"/>
    <w:next w:val="Normal"/>
    <w:link w:val="Heading5Char"/>
    <w:qFormat/>
    <w:rsid w:val="00E121E2"/>
    <w:pPr>
      <w:outlineLvl w:val="4"/>
    </w:pPr>
    <w:rPr>
      <w:rFonts w:ascii="Times New Roman" w:hAnsi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E121E2"/>
    <w:pPr>
      <w:keepNext/>
      <w:keepLines/>
      <w:numPr>
        <w:ilvl w:val="5"/>
        <w:numId w:val="18"/>
      </w:numPr>
      <w:spacing w:before="200" w:after="0" w:line="240" w:lineRule="auto"/>
      <w:jc w:val="both"/>
      <w:outlineLvl w:val="5"/>
    </w:pPr>
    <w:rPr>
      <w:rFonts w:ascii="Cambria" w:eastAsia="Times New Roman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qFormat/>
    <w:rsid w:val="00E121E2"/>
    <w:pPr>
      <w:keepNext/>
      <w:keepLines/>
      <w:numPr>
        <w:ilvl w:val="6"/>
        <w:numId w:val="18"/>
      </w:numPr>
      <w:spacing w:before="200" w:after="0" w:line="240" w:lineRule="auto"/>
      <w:jc w:val="both"/>
      <w:outlineLvl w:val="6"/>
    </w:pPr>
    <w:rPr>
      <w:rFonts w:ascii="Cambria" w:eastAsia="Times New Roman" w:hAnsi="Cambria"/>
      <w:i/>
      <w:iCs/>
      <w:color w:val="404040"/>
      <w:szCs w:val="20"/>
    </w:rPr>
  </w:style>
  <w:style w:type="paragraph" w:styleId="Heading8">
    <w:name w:val="heading 8"/>
    <w:basedOn w:val="Normal"/>
    <w:next w:val="Normal"/>
    <w:link w:val="Heading8Char"/>
    <w:qFormat/>
    <w:rsid w:val="00E121E2"/>
    <w:pPr>
      <w:keepNext/>
      <w:keepLines/>
      <w:numPr>
        <w:ilvl w:val="7"/>
        <w:numId w:val="18"/>
      </w:numPr>
      <w:spacing w:before="200" w:after="0" w:line="240" w:lineRule="auto"/>
      <w:jc w:val="both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E121E2"/>
    <w:pPr>
      <w:keepNext/>
      <w:keepLines/>
      <w:numPr>
        <w:ilvl w:val="8"/>
        <w:numId w:val="18"/>
      </w:numPr>
      <w:spacing w:before="200" w:after="0" w:line="240" w:lineRule="auto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A47CF"/>
    <w:pPr>
      <w:spacing w:after="120" w:line="480" w:lineRule="auto"/>
    </w:pPr>
    <w:rPr>
      <w:rFonts w:ascii="HebarU" w:eastAsia="Times New Roman" w:hAnsi="HebarU" w:cs="HebarU"/>
      <w:sz w:val="24"/>
      <w:szCs w:val="20"/>
      <w:lang w:val="x-none"/>
    </w:rPr>
  </w:style>
  <w:style w:type="character" w:customStyle="1" w:styleId="BodyText2Char">
    <w:name w:val="Body Text 2 Char"/>
    <w:basedOn w:val="DefaultParagraphFont"/>
    <w:link w:val="BodyText2"/>
    <w:rsid w:val="005A47CF"/>
    <w:rPr>
      <w:rFonts w:ascii="HebarU" w:eastAsia="Times New Roman" w:hAnsi="HebarU" w:cs="HebarU"/>
      <w:sz w:val="24"/>
      <w:szCs w:val="20"/>
      <w:lang w:val="x-none" w:eastAsia="zh-CN"/>
    </w:rPr>
  </w:style>
  <w:style w:type="paragraph" w:styleId="ListParagraph">
    <w:name w:val="List Paragraph"/>
    <w:basedOn w:val="Normal"/>
    <w:uiPriority w:val="34"/>
    <w:qFormat/>
    <w:rsid w:val="001E36A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66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662A"/>
    <w:rPr>
      <w:rFonts w:ascii="Calibri" w:eastAsia="Calibri" w:hAnsi="Calibri" w:cs="Times New Roman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C66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62A"/>
    <w:rPr>
      <w:rFonts w:ascii="Calibri" w:eastAsia="Calibri" w:hAnsi="Calibri" w:cs="Times New Roman"/>
      <w:lang w:eastAsia="zh-CN"/>
    </w:rPr>
  </w:style>
  <w:style w:type="paragraph" w:customStyle="1" w:styleId="ColorfulList-Accent12">
    <w:name w:val="Colorful List - Accent 12"/>
    <w:basedOn w:val="Normal"/>
    <w:qFormat/>
    <w:rsid w:val="0087603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121E2"/>
    <w:rPr>
      <w:rFonts w:ascii="Calibri" w:eastAsia="Times New Roman" w:hAnsi="Calibri" w:cs="Calibri"/>
      <w:b/>
      <w:sz w:val="28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sid w:val="00E121E2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rsid w:val="00E121E2"/>
    <w:rPr>
      <w:rFonts w:ascii="Times New Roman" w:eastAsia="Times New Roman" w:hAnsi="Times New Roman" w:cs="Times New Roman"/>
      <w:b/>
      <w:bCs/>
      <w:sz w:val="24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sid w:val="00E121E2"/>
    <w:rPr>
      <w:rFonts w:ascii="Calibri Light" w:eastAsia="Times New Roman" w:hAnsi="Calibri Light" w:cs="Times New Roman"/>
      <w:i/>
      <w:iCs/>
      <w:color w:val="2E74B5"/>
      <w:lang w:eastAsia="zh-CN"/>
    </w:rPr>
  </w:style>
  <w:style w:type="character" w:customStyle="1" w:styleId="Heading5Char">
    <w:name w:val="Heading 5 Char"/>
    <w:basedOn w:val="DefaultParagraphFont"/>
    <w:link w:val="Heading5"/>
    <w:rsid w:val="00E121E2"/>
    <w:rPr>
      <w:rFonts w:ascii="Times New Roman" w:eastAsia="ヒラギノ角ゴ Pro W3" w:hAnsi="Times New Roman" w:cs="Times New Roman"/>
      <w:color w:val="000000"/>
      <w:sz w:val="24"/>
      <w:szCs w:val="24"/>
      <w:lang w:eastAsia="zh-CN"/>
    </w:rPr>
  </w:style>
  <w:style w:type="character" w:customStyle="1" w:styleId="Heading6Char">
    <w:name w:val="Heading 6 Char"/>
    <w:basedOn w:val="DefaultParagraphFont"/>
    <w:link w:val="Heading6"/>
    <w:rsid w:val="00E121E2"/>
    <w:rPr>
      <w:rFonts w:ascii="Cambria" w:eastAsia="Times New Roman" w:hAnsi="Cambria" w:cs="Times New Roman"/>
      <w:i/>
      <w:iCs/>
      <w:color w:val="243F6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E121E2"/>
    <w:rPr>
      <w:rFonts w:ascii="Cambria" w:eastAsia="Times New Roman" w:hAnsi="Cambria" w:cs="Times New Roman"/>
      <w:i/>
      <w:iCs/>
      <w:color w:val="40404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E121E2"/>
    <w:rPr>
      <w:rFonts w:ascii="Cambria" w:eastAsia="Times New Roman" w:hAnsi="Cambria" w:cs="Times New Roman"/>
      <w:color w:val="404040"/>
      <w:sz w:val="20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E121E2"/>
    <w:rPr>
      <w:rFonts w:ascii="Cambria" w:eastAsia="Times New Roman" w:hAnsi="Cambria" w:cs="Times New Roman"/>
      <w:i/>
      <w:iCs/>
      <w:color w:val="404040"/>
      <w:sz w:val="20"/>
      <w:szCs w:val="20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E121E2"/>
  </w:style>
  <w:style w:type="paragraph" w:customStyle="1" w:styleId="Heading1A">
    <w:name w:val="Heading 1 A"/>
    <w:rsid w:val="00E121E2"/>
    <w:pPr>
      <w:suppressAutoHyphens/>
      <w:spacing w:after="0" w:line="240" w:lineRule="auto"/>
    </w:pPr>
    <w:rPr>
      <w:rFonts w:ascii="Calibri" w:eastAsia="ヒラギノ角ゴ Pro W3" w:hAnsi="Calibri" w:cs="Times New Roman"/>
      <w:color w:val="000000"/>
      <w:sz w:val="20"/>
      <w:szCs w:val="20"/>
      <w:lang w:eastAsia="zh-CN"/>
    </w:rPr>
  </w:style>
  <w:style w:type="character" w:customStyle="1" w:styleId="WW8Num1z0">
    <w:name w:val="WW8Num1z0"/>
    <w:rsid w:val="00E121E2"/>
    <w:rPr>
      <w:rFonts w:ascii="Symbol" w:hAnsi="Symbol" w:cs="Symbol"/>
    </w:rPr>
  </w:style>
  <w:style w:type="character" w:customStyle="1" w:styleId="WW8Num2z0">
    <w:name w:val="WW8Num2z0"/>
    <w:rsid w:val="00E121E2"/>
    <w:rPr>
      <w:rFonts w:ascii="Wingdings" w:eastAsia="ヒラギノ角ゴ Pro W3" w:hAnsi="Wingdings" w:cs="Wingdings"/>
      <w:color w:val="000000"/>
      <w:position w:val="0"/>
      <w:sz w:val="22"/>
      <w:szCs w:val="24"/>
      <w:vertAlign w:val="baseline"/>
    </w:rPr>
  </w:style>
  <w:style w:type="character" w:customStyle="1" w:styleId="WW8Num2z1">
    <w:name w:val="WW8Num2z1"/>
    <w:rsid w:val="00E121E2"/>
    <w:rPr>
      <w:rFonts w:ascii="Courier New" w:eastAsia="ヒラギノ角ゴ Pro W3" w:hAnsi="Courier New" w:cs="Courier New"/>
      <w:color w:val="000000"/>
      <w:position w:val="0"/>
      <w:sz w:val="22"/>
      <w:vertAlign w:val="baseline"/>
    </w:rPr>
  </w:style>
  <w:style w:type="character" w:customStyle="1" w:styleId="WW8Num2z3">
    <w:name w:val="WW8Num2z3"/>
    <w:rsid w:val="00E121E2"/>
    <w:rPr>
      <w:rFonts w:ascii="Lucida Grande" w:eastAsia="ヒラギノ角ゴ Pro W3" w:hAnsi="Lucida Grande" w:cs="Symbol"/>
      <w:color w:val="000000"/>
      <w:position w:val="0"/>
      <w:sz w:val="22"/>
      <w:vertAlign w:val="baseline"/>
    </w:rPr>
  </w:style>
  <w:style w:type="character" w:customStyle="1" w:styleId="WW8Num3z0">
    <w:name w:val="WW8Num3z0"/>
    <w:rsid w:val="00E121E2"/>
    <w:rPr>
      <w:rFonts w:ascii="Symbol" w:hAnsi="Symbol" w:cs="Symbol"/>
    </w:rPr>
  </w:style>
  <w:style w:type="character" w:customStyle="1" w:styleId="WW8Num3z1">
    <w:name w:val="WW8Num3z1"/>
    <w:rsid w:val="00E121E2"/>
    <w:rPr>
      <w:rFonts w:cs="Times New Roman"/>
      <w:b w:val="0"/>
    </w:rPr>
  </w:style>
  <w:style w:type="character" w:customStyle="1" w:styleId="WW8Num3z2">
    <w:name w:val="WW8Num3z2"/>
    <w:rsid w:val="00E121E2"/>
    <w:rPr>
      <w:rFonts w:cs="Times New Roman"/>
    </w:rPr>
  </w:style>
  <w:style w:type="character" w:customStyle="1" w:styleId="WW8Num4z0">
    <w:name w:val="WW8Num4z0"/>
    <w:rsid w:val="00E121E2"/>
    <w:rPr>
      <w:rFonts w:ascii="Times New Roman" w:eastAsia="Calibri" w:hAnsi="Times New Roman" w:cs="Times New Roman"/>
      <w:sz w:val="24"/>
    </w:rPr>
  </w:style>
  <w:style w:type="character" w:customStyle="1" w:styleId="WW8Num4z1">
    <w:name w:val="WW8Num4z1"/>
    <w:rsid w:val="00E121E2"/>
    <w:rPr>
      <w:rFonts w:ascii="Courier New" w:hAnsi="Courier New" w:cs="Courier New"/>
    </w:rPr>
  </w:style>
  <w:style w:type="character" w:customStyle="1" w:styleId="WW8Num4z2">
    <w:name w:val="WW8Num4z2"/>
    <w:rsid w:val="00E121E2"/>
    <w:rPr>
      <w:rFonts w:ascii="Wingdings" w:hAnsi="Wingdings" w:cs="Wingdings"/>
    </w:rPr>
  </w:style>
  <w:style w:type="character" w:customStyle="1" w:styleId="WW8Num4z3">
    <w:name w:val="WW8Num4z3"/>
    <w:rsid w:val="00E121E2"/>
    <w:rPr>
      <w:rFonts w:ascii="Symbol" w:hAnsi="Symbol" w:cs="Symbol"/>
    </w:rPr>
  </w:style>
  <w:style w:type="character" w:customStyle="1" w:styleId="WW8Num5z0">
    <w:name w:val="WW8Num5z0"/>
    <w:rsid w:val="00E121E2"/>
    <w:rPr>
      <w:rFonts w:ascii="Symbol" w:hAnsi="Symbol" w:cs="Symbol"/>
    </w:rPr>
  </w:style>
  <w:style w:type="character" w:customStyle="1" w:styleId="WW8Num5z1">
    <w:name w:val="WW8Num5z1"/>
    <w:rsid w:val="00E121E2"/>
    <w:rPr>
      <w:rFonts w:ascii="Courier New" w:hAnsi="Courier New" w:cs="Courier New"/>
    </w:rPr>
  </w:style>
  <w:style w:type="character" w:customStyle="1" w:styleId="WW8Num5z2">
    <w:name w:val="WW8Num5z2"/>
    <w:rsid w:val="00E121E2"/>
    <w:rPr>
      <w:rFonts w:ascii="Wingdings" w:hAnsi="Wingdings" w:cs="Wingdings"/>
    </w:rPr>
  </w:style>
  <w:style w:type="character" w:customStyle="1" w:styleId="WW8Num6z0">
    <w:name w:val="WW8Num6z0"/>
    <w:rsid w:val="00E121E2"/>
    <w:rPr>
      <w:rFonts w:ascii="Times New Roman" w:eastAsia="ヒラギノ角ゴ Pro W3" w:hAnsi="Times New Roman" w:cs="Times New Roman"/>
      <w:sz w:val="24"/>
      <w:szCs w:val="24"/>
    </w:rPr>
  </w:style>
  <w:style w:type="character" w:customStyle="1" w:styleId="WW8Num7z0">
    <w:name w:val="WW8Num7z0"/>
    <w:rsid w:val="00E121E2"/>
    <w:rPr>
      <w:rFonts w:cs="Times New Roman"/>
    </w:rPr>
  </w:style>
  <w:style w:type="character" w:customStyle="1" w:styleId="WW8Num8z0">
    <w:name w:val="WW8Num8z0"/>
    <w:rsid w:val="00E121E2"/>
    <w:rPr>
      <w:rFonts w:ascii="Times New Roman" w:eastAsia="ヒラギノ角ゴ Pro W3" w:hAnsi="Times New Roman" w:cs="Times New Roman"/>
      <w:sz w:val="24"/>
      <w:szCs w:val="24"/>
    </w:rPr>
  </w:style>
  <w:style w:type="character" w:customStyle="1" w:styleId="WW8Num8z1">
    <w:name w:val="WW8Num8z1"/>
    <w:rsid w:val="00E121E2"/>
    <w:rPr>
      <w:rFonts w:ascii="Times New Roman" w:eastAsia="ヒラギノ角ゴ Pro W3" w:hAnsi="Times New Roman" w:cs="Times New Roman"/>
      <w:color w:val="000000"/>
      <w:position w:val="8"/>
      <w:sz w:val="24"/>
      <w:szCs w:val="24"/>
      <w:lang w:eastAsia="bg-BG"/>
    </w:rPr>
  </w:style>
  <w:style w:type="character" w:customStyle="1" w:styleId="WW8Num8z2">
    <w:name w:val="WW8Num8z2"/>
    <w:rsid w:val="00E121E2"/>
  </w:style>
  <w:style w:type="character" w:customStyle="1" w:styleId="WW8Num8z3">
    <w:name w:val="WW8Num8z3"/>
    <w:rsid w:val="00E121E2"/>
  </w:style>
  <w:style w:type="character" w:customStyle="1" w:styleId="WW8Num8z4">
    <w:name w:val="WW8Num8z4"/>
    <w:rsid w:val="00E121E2"/>
  </w:style>
  <w:style w:type="character" w:customStyle="1" w:styleId="WW8Num8z5">
    <w:name w:val="WW8Num8z5"/>
    <w:rsid w:val="00E121E2"/>
  </w:style>
  <w:style w:type="character" w:customStyle="1" w:styleId="WW8Num8z6">
    <w:name w:val="WW8Num8z6"/>
    <w:rsid w:val="00E121E2"/>
  </w:style>
  <w:style w:type="character" w:customStyle="1" w:styleId="WW8Num8z7">
    <w:name w:val="WW8Num8z7"/>
    <w:rsid w:val="00E121E2"/>
  </w:style>
  <w:style w:type="character" w:customStyle="1" w:styleId="WW8Num8z8">
    <w:name w:val="WW8Num8z8"/>
    <w:rsid w:val="00E121E2"/>
  </w:style>
  <w:style w:type="character" w:customStyle="1" w:styleId="WW8Num9z0">
    <w:name w:val="WW8Num9z0"/>
    <w:rsid w:val="00E121E2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bg-BG"/>
    </w:rPr>
  </w:style>
  <w:style w:type="character" w:customStyle="1" w:styleId="WW8Num9z1">
    <w:name w:val="WW8Num9z1"/>
    <w:rsid w:val="00E121E2"/>
  </w:style>
  <w:style w:type="character" w:customStyle="1" w:styleId="WW8Num9z2">
    <w:name w:val="WW8Num9z2"/>
    <w:rsid w:val="00E121E2"/>
  </w:style>
  <w:style w:type="character" w:customStyle="1" w:styleId="WW8Num9z3">
    <w:name w:val="WW8Num9z3"/>
    <w:rsid w:val="00E121E2"/>
  </w:style>
  <w:style w:type="character" w:customStyle="1" w:styleId="WW8Num9z4">
    <w:name w:val="WW8Num9z4"/>
    <w:rsid w:val="00E121E2"/>
  </w:style>
  <w:style w:type="character" w:customStyle="1" w:styleId="WW8Num9z5">
    <w:name w:val="WW8Num9z5"/>
    <w:rsid w:val="00E121E2"/>
  </w:style>
  <w:style w:type="character" w:customStyle="1" w:styleId="WW8Num9z6">
    <w:name w:val="WW8Num9z6"/>
    <w:rsid w:val="00E121E2"/>
  </w:style>
  <w:style w:type="character" w:customStyle="1" w:styleId="WW8Num9z7">
    <w:name w:val="WW8Num9z7"/>
    <w:rsid w:val="00E121E2"/>
  </w:style>
  <w:style w:type="character" w:customStyle="1" w:styleId="WW8Num9z8">
    <w:name w:val="WW8Num9z8"/>
    <w:rsid w:val="00E121E2"/>
  </w:style>
  <w:style w:type="character" w:customStyle="1" w:styleId="WW8Num10z0">
    <w:name w:val="WW8Num10z0"/>
    <w:rsid w:val="00E121E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bg-BG"/>
    </w:rPr>
  </w:style>
  <w:style w:type="character" w:customStyle="1" w:styleId="WW8Num10z1">
    <w:name w:val="WW8Num10z1"/>
    <w:rsid w:val="00E121E2"/>
  </w:style>
  <w:style w:type="character" w:customStyle="1" w:styleId="WW8Num10z2">
    <w:name w:val="WW8Num10z2"/>
    <w:rsid w:val="00E121E2"/>
  </w:style>
  <w:style w:type="character" w:customStyle="1" w:styleId="WW8Num10z3">
    <w:name w:val="WW8Num10z3"/>
    <w:rsid w:val="00E121E2"/>
  </w:style>
  <w:style w:type="character" w:customStyle="1" w:styleId="WW8Num10z4">
    <w:name w:val="WW8Num10z4"/>
    <w:rsid w:val="00E121E2"/>
  </w:style>
  <w:style w:type="character" w:customStyle="1" w:styleId="WW8Num10z5">
    <w:name w:val="WW8Num10z5"/>
    <w:rsid w:val="00E121E2"/>
  </w:style>
  <w:style w:type="character" w:customStyle="1" w:styleId="WW8Num10z6">
    <w:name w:val="WW8Num10z6"/>
    <w:rsid w:val="00E121E2"/>
  </w:style>
  <w:style w:type="character" w:customStyle="1" w:styleId="WW8Num10z7">
    <w:name w:val="WW8Num10z7"/>
    <w:rsid w:val="00E121E2"/>
  </w:style>
  <w:style w:type="character" w:customStyle="1" w:styleId="WW8Num10z8">
    <w:name w:val="WW8Num10z8"/>
    <w:rsid w:val="00E121E2"/>
  </w:style>
  <w:style w:type="character" w:customStyle="1" w:styleId="WW8Num11z0">
    <w:name w:val="WW8Num11z0"/>
    <w:rsid w:val="00E121E2"/>
    <w:rPr>
      <w:rFonts w:ascii="Symbol" w:hAnsi="Symbol" w:cs="Symbol"/>
    </w:rPr>
  </w:style>
  <w:style w:type="character" w:customStyle="1" w:styleId="WW8Num11z1">
    <w:name w:val="WW8Num11z1"/>
    <w:rsid w:val="00E121E2"/>
    <w:rPr>
      <w:rFonts w:ascii="Courier New" w:hAnsi="Courier New" w:cs="Courier New"/>
    </w:rPr>
  </w:style>
  <w:style w:type="character" w:customStyle="1" w:styleId="WW8Num11z2">
    <w:name w:val="WW8Num11z2"/>
    <w:rsid w:val="00E121E2"/>
    <w:rPr>
      <w:rFonts w:ascii="Wingdings" w:hAnsi="Wingdings" w:cs="Wingdings"/>
    </w:rPr>
  </w:style>
  <w:style w:type="character" w:customStyle="1" w:styleId="WW8Num12z0">
    <w:name w:val="WW8Num12z0"/>
    <w:rsid w:val="00E121E2"/>
    <w:rPr>
      <w:rFonts w:ascii="Times New Roman" w:eastAsia="ヒラギノ角ゴ Pro W3" w:hAnsi="Times New Roman" w:cs="Times New Roman"/>
      <w:bCs/>
      <w:sz w:val="24"/>
      <w:szCs w:val="24"/>
      <w:lang w:val="en-US" w:eastAsia="en-US"/>
    </w:rPr>
  </w:style>
  <w:style w:type="character" w:customStyle="1" w:styleId="WW8Num12z1">
    <w:name w:val="WW8Num12z1"/>
    <w:rsid w:val="00E121E2"/>
    <w:rPr>
      <w:rFonts w:ascii="Times New Roman" w:eastAsia="ヒラギノ角ゴ Pro W3" w:hAnsi="Times New Roman" w:cs="Times New Roman"/>
      <w:b w:val="0"/>
      <w:bCs/>
      <w:sz w:val="24"/>
      <w:szCs w:val="24"/>
      <w:lang w:val="en-US" w:eastAsia="en-US"/>
    </w:rPr>
  </w:style>
  <w:style w:type="character" w:customStyle="1" w:styleId="WW8Num13z0">
    <w:name w:val="WW8Num13z0"/>
    <w:rsid w:val="00E121E2"/>
    <w:rPr>
      <w:rFonts w:cs="Times New Roman"/>
    </w:rPr>
  </w:style>
  <w:style w:type="character" w:customStyle="1" w:styleId="WW8Num13z1">
    <w:name w:val="WW8Num13z1"/>
    <w:rsid w:val="00E121E2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</w:rPr>
  </w:style>
  <w:style w:type="character" w:customStyle="1" w:styleId="WW8Num14z0">
    <w:name w:val="WW8Num14z0"/>
    <w:rsid w:val="00E121E2"/>
    <w:rPr>
      <w:rFonts w:ascii="Symbol" w:eastAsia="Times New Roman" w:hAnsi="Symbol" w:cs="Symbol"/>
      <w:i w:val="0"/>
      <w:sz w:val="20"/>
    </w:rPr>
  </w:style>
  <w:style w:type="character" w:customStyle="1" w:styleId="WW8Num14z1">
    <w:name w:val="WW8Num14z1"/>
    <w:rsid w:val="00E121E2"/>
    <w:rPr>
      <w:rFonts w:ascii="Courier New" w:hAnsi="Courier New" w:cs="Courier New"/>
    </w:rPr>
  </w:style>
  <w:style w:type="character" w:customStyle="1" w:styleId="WW8Num14z2">
    <w:name w:val="WW8Num14z2"/>
    <w:rsid w:val="00E121E2"/>
    <w:rPr>
      <w:rFonts w:ascii="Wingdings" w:hAnsi="Wingdings" w:cs="Wingdings"/>
    </w:rPr>
  </w:style>
  <w:style w:type="character" w:customStyle="1" w:styleId="WW8Num14z3">
    <w:name w:val="WW8Num14z3"/>
    <w:rsid w:val="00E121E2"/>
    <w:rPr>
      <w:rFonts w:ascii="Symbol" w:hAnsi="Symbol" w:cs="Symbol"/>
    </w:rPr>
  </w:style>
  <w:style w:type="character" w:customStyle="1" w:styleId="WW8Num15z0">
    <w:name w:val="WW8Num15z0"/>
    <w:rsid w:val="00E121E2"/>
    <w:rPr>
      <w:rFonts w:ascii="Symbol" w:eastAsia="Times New Roman" w:hAnsi="Symbol" w:cs="Symbol"/>
      <w:i w:val="0"/>
      <w:sz w:val="20"/>
    </w:rPr>
  </w:style>
  <w:style w:type="character" w:customStyle="1" w:styleId="WW8Num15z1">
    <w:name w:val="WW8Num15z1"/>
    <w:rsid w:val="00E121E2"/>
    <w:rPr>
      <w:rFonts w:ascii="Courier New" w:hAnsi="Courier New" w:cs="Courier New"/>
    </w:rPr>
  </w:style>
  <w:style w:type="character" w:customStyle="1" w:styleId="WW8Num15z2">
    <w:name w:val="WW8Num15z2"/>
    <w:rsid w:val="00E121E2"/>
    <w:rPr>
      <w:rFonts w:ascii="Wingdings" w:hAnsi="Wingdings" w:cs="Wingdings"/>
    </w:rPr>
  </w:style>
  <w:style w:type="character" w:customStyle="1" w:styleId="WW8Num15z3">
    <w:name w:val="WW8Num15z3"/>
    <w:rsid w:val="00E121E2"/>
    <w:rPr>
      <w:rFonts w:ascii="Symbol" w:hAnsi="Symbol" w:cs="Symbol"/>
    </w:rPr>
  </w:style>
  <w:style w:type="character" w:customStyle="1" w:styleId="WW8Num16z0">
    <w:name w:val="WW8Num16z0"/>
    <w:rsid w:val="00E121E2"/>
  </w:style>
  <w:style w:type="character" w:customStyle="1" w:styleId="WW8Num16z1">
    <w:name w:val="WW8Num16z1"/>
    <w:rsid w:val="00E121E2"/>
  </w:style>
  <w:style w:type="character" w:customStyle="1" w:styleId="WW8Num16z2">
    <w:name w:val="WW8Num16z2"/>
    <w:rsid w:val="00E121E2"/>
  </w:style>
  <w:style w:type="character" w:customStyle="1" w:styleId="WW8Num16z3">
    <w:name w:val="WW8Num16z3"/>
    <w:rsid w:val="00E121E2"/>
    <w:rPr>
      <w:rFonts w:ascii="Times New Roman" w:eastAsia="ヒラギノ角ゴ Pro W3" w:hAnsi="Times New Roman" w:cs="Times New Roman"/>
      <w:sz w:val="24"/>
      <w:szCs w:val="24"/>
    </w:rPr>
  </w:style>
  <w:style w:type="character" w:customStyle="1" w:styleId="WW8Num16z4">
    <w:name w:val="WW8Num16z4"/>
    <w:rsid w:val="00E121E2"/>
  </w:style>
  <w:style w:type="character" w:customStyle="1" w:styleId="WW8Num16z5">
    <w:name w:val="WW8Num16z5"/>
    <w:rsid w:val="00E121E2"/>
  </w:style>
  <w:style w:type="character" w:customStyle="1" w:styleId="WW8Num16z6">
    <w:name w:val="WW8Num16z6"/>
    <w:rsid w:val="00E121E2"/>
  </w:style>
  <w:style w:type="character" w:customStyle="1" w:styleId="WW8Num16z7">
    <w:name w:val="WW8Num16z7"/>
    <w:rsid w:val="00E121E2"/>
  </w:style>
  <w:style w:type="character" w:customStyle="1" w:styleId="WW8Num16z8">
    <w:name w:val="WW8Num16z8"/>
    <w:rsid w:val="00E121E2"/>
  </w:style>
  <w:style w:type="character" w:customStyle="1" w:styleId="WW8Num17z0">
    <w:name w:val="WW8Num17z0"/>
    <w:rsid w:val="00E121E2"/>
    <w:rPr>
      <w:rFonts w:cs="Times New Roman"/>
      <w:i/>
    </w:rPr>
  </w:style>
  <w:style w:type="character" w:customStyle="1" w:styleId="WW8Num17z1">
    <w:name w:val="WW8Num17z1"/>
    <w:rsid w:val="00E121E2"/>
    <w:rPr>
      <w:rFonts w:cs="Times New Roman"/>
      <w:b w:val="0"/>
      <w:i w:val="0"/>
    </w:rPr>
  </w:style>
  <w:style w:type="character" w:customStyle="1" w:styleId="WW8Num18z0">
    <w:name w:val="WW8Num18z0"/>
    <w:rsid w:val="00E121E2"/>
    <w:rPr>
      <w:rFonts w:cs="Times New Roman"/>
      <w:i w:val="0"/>
    </w:rPr>
  </w:style>
  <w:style w:type="character" w:customStyle="1" w:styleId="WW8Num18z1">
    <w:name w:val="WW8Num18z1"/>
    <w:rsid w:val="00E121E2"/>
    <w:rPr>
      <w:rFonts w:cs="Times New Roman"/>
      <w:i w:val="0"/>
      <w:color w:val="auto"/>
    </w:rPr>
  </w:style>
  <w:style w:type="character" w:customStyle="1" w:styleId="WW8Num18z3">
    <w:name w:val="WW8Num18z3"/>
    <w:rsid w:val="00E121E2"/>
    <w:rPr>
      <w:rFonts w:cs="Times New Roman"/>
      <w:i/>
    </w:rPr>
  </w:style>
  <w:style w:type="character" w:customStyle="1" w:styleId="WW8Num19z0">
    <w:name w:val="WW8Num19z0"/>
    <w:rsid w:val="00E121E2"/>
    <w:rPr>
      <w:rFonts w:cs="Times New Roman"/>
      <w:i w:val="0"/>
    </w:rPr>
  </w:style>
  <w:style w:type="character" w:customStyle="1" w:styleId="WW8Num19z1">
    <w:name w:val="WW8Num19z1"/>
    <w:rsid w:val="00E121E2"/>
    <w:rPr>
      <w:rFonts w:cs="Times New Roman"/>
      <w:i w:val="0"/>
      <w:color w:val="auto"/>
    </w:rPr>
  </w:style>
  <w:style w:type="character" w:customStyle="1" w:styleId="WW8Num19z3">
    <w:name w:val="WW8Num19z3"/>
    <w:rsid w:val="00E121E2"/>
    <w:rPr>
      <w:rFonts w:cs="Times New Roman"/>
      <w:i/>
    </w:rPr>
  </w:style>
  <w:style w:type="character" w:customStyle="1" w:styleId="BodyTextIndentChar">
    <w:name w:val="Body Text Indent Char"/>
    <w:rsid w:val="00E121E2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FontStyle18">
    <w:name w:val="Font Style18"/>
    <w:rsid w:val="00E121E2"/>
    <w:rPr>
      <w:rFonts w:ascii="Times New Roman" w:hAnsi="Times New Roman" w:cs="Times New Roman"/>
      <w:b/>
      <w:sz w:val="22"/>
    </w:rPr>
  </w:style>
  <w:style w:type="character" w:customStyle="1" w:styleId="BodyTextIndent3Char">
    <w:name w:val="Body Text Indent 3 Char"/>
    <w:rsid w:val="00E121E2"/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Char">
    <w:name w:val="Body Text Char"/>
    <w:rsid w:val="00E121E2"/>
    <w:rPr>
      <w:rFonts w:ascii="Times New Roman" w:eastAsia="ヒラギノ角ゴ Pro W3" w:hAnsi="Times New Roman" w:cs="Times New Roman"/>
      <w:color w:val="000000"/>
      <w:sz w:val="26"/>
      <w:szCs w:val="24"/>
      <w:lang w:val="en-US"/>
    </w:rPr>
  </w:style>
  <w:style w:type="character" w:styleId="IntenseEmphasis">
    <w:name w:val="Intense Emphasis"/>
    <w:qFormat/>
    <w:rsid w:val="00E121E2"/>
    <w:rPr>
      <w:i/>
      <w:iCs/>
      <w:color w:val="5B9BD5"/>
    </w:rPr>
  </w:style>
  <w:style w:type="character" w:styleId="Hyperlink">
    <w:name w:val="Hyperlink"/>
    <w:uiPriority w:val="99"/>
    <w:rsid w:val="00E121E2"/>
    <w:rPr>
      <w:color w:val="0000FF"/>
      <w:u w:val="single"/>
    </w:rPr>
  </w:style>
  <w:style w:type="character" w:customStyle="1" w:styleId="BalloonTextChar">
    <w:name w:val="Balloon Text Char"/>
    <w:rsid w:val="00E121E2"/>
    <w:rPr>
      <w:rFonts w:ascii="Tahoma" w:eastAsia="Times New Roman" w:hAnsi="Tahoma" w:cs="Tahoma"/>
      <w:sz w:val="16"/>
      <w:szCs w:val="16"/>
    </w:rPr>
  </w:style>
  <w:style w:type="character" w:customStyle="1" w:styleId="MediumGrid11">
    <w:name w:val="Medium Grid 11"/>
    <w:rsid w:val="00E121E2"/>
    <w:rPr>
      <w:color w:val="808080"/>
    </w:rPr>
  </w:style>
  <w:style w:type="character" w:customStyle="1" w:styleId="FootnoteTextChar">
    <w:name w:val="Footnote Text Char"/>
    <w:uiPriority w:val="99"/>
    <w:rsid w:val="00E121E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">
    <w:name w:val="Знаци за бележки под линия"/>
    <w:rsid w:val="00E121E2"/>
    <w:rPr>
      <w:vertAlign w:val="superscript"/>
    </w:rPr>
  </w:style>
  <w:style w:type="character" w:customStyle="1" w:styleId="BodyTextIndent2Char">
    <w:name w:val="Body Text Indent 2 Char"/>
    <w:rsid w:val="00E121E2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">
    <w:name w:val="Body text_"/>
    <w:rsid w:val="00E121E2"/>
    <w:rPr>
      <w:rFonts w:ascii="Courier New" w:eastAsia="Times New Roman" w:hAnsi="Courier New" w:cs="Courier New"/>
      <w:spacing w:val="2"/>
      <w:shd w:val="clear" w:color="auto" w:fill="FFFFFF"/>
    </w:rPr>
  </w:style>
  <w:style w:type="character" w:customStyle="1" w:styleId="PlainTextChar">
    <w:name w:val="Plain Text Char"/>
    <w:rsid w:val="00E121E2"/>
    <w:rPr>
      <w:rFonts w:ascii="Courier New" w:eastAsia="Times New Roman" w:hAnsi="Courier New" w:cs="Times New Roman"/>
      <w:sz w:val="20"/>
      <w:szCs w:val="20"/>
    </w:rPr>
  </w:style>
  <w:style w:type="character" w:customStyle="1" w:styleId="FontStyle89">
    <w:name w:val="Font Style89"/>
    <w:rsid w:val="00E121E2"/>
    <w:rPr>
      <w:rFonts w:ascii="Times New Roman" w:hAnsi="Times New Roman" w:cs="Times New Roman"/>
      <w:sz w:val="22"/>
    </w:rPr>
  </w:style>
  <w:style w:type="character" w:customStyle="1" w:styleId="Char">
    <w:name w:val="Обикн. параграф Char"/>
    <w:rsid w:val="00E121E2"/>
    <w:rPr>
      <w:rFonts w:ascii="Times New Roman" w:eastAsia="Times New Roman" w:hAnsi="Times New Roman" w:cs="Times New Roman"/>
      <w:sz w:val="24"/>
      <w:szCs w:val="20"/>
      <w:lang w:val="ru-RU"/>
    </w:rPr>
  </w:style>
  <w:style w:type="character" w:styleId="CommentReference">
    <w:name w:val="annotation reference"/>
    <w:rsid w:val="00E121E2"/>
    <w:rPr>
      <w:sz w:val="16"/>
    </w:rPr>
  </w:style>
  <w:style w:type="character" w:customStyle="1" w:styleId="CommentTextChar">
    <w:name w:val="Comment Text Char"/>
    <w:rsid w:val="00E121E2"/>
    <w:rPr>
      <w:rFonts w:ascii="Calibri" w:eastAsia="Times New Roman" w:hAnsi="Calibri" w:cs="Times New Roman"/>
      <w:sz w:val="20"/>
      <w:szCs w:val="20"/>
    </w:rPr>
  </w:style>
  <w:style w:type="character" w:customStyle="1" w:styleId="CommentSubjectChar">
    <w:name w:val="Comment Subject Char"/>
    <w:rsid w:val="00E121E2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a0">
    <w:name w:val="Основен текст_"/>
    <w:rsid w:val="00E121E2"/>
    <w:rPr>
      <w:sz w:val="23"/>
      <w:shd w:val="clear" w:color="auto" w:fill="FFFFFF"/>
    </w:rPr>
  </w:style>
  <w:style w:type="character" w:customStyle="1" w:styleId="3">
    <w:name w:val="Основен текст + Удебелен3"/>
    <w:rsid w:val="00E121E2"/>
    <w:rPr>
      <w:rFonts w:ascii="Times New Roman" w:hAnsi="Times New Roman" w:cs="Times New Roman"/>
      <w:b/>
      <w:spacing w:val="0"/>
      <w:sz w:val="23"/>
    </w:rPr>
  </w:style>
  <w:style w:type="character" w:customStyle="1" w:styleId="FontStyle51">
    <w:name w:val="Font Style51"/>
    <w:rsid w:val="00E121E2"/>
    <w:rPr>
      <w:rFonts w:ascii="MS Reference Sans Serif" w:eastAsia="ヒラギノ角ゴ Pro W3" w:hAnsi="MS Reference Sans Serif" w:cs="MS Reference Sans Serif"/>
      <w:color w:val="000000"/>
      <w:sz w:val="16"/>
    </w:rPr>
  </w:style>
  <w:style w:type="character" w:customStyle="1" w:styleId="FontStyle50">
    <w:name w:val="Font Style50"/>
    <w:rsid w:val="00E121E2"/>
    <w:rPr>
      <w:rFonts w:ascii="MS Reference Sans Serif" w:eastAsia="ヒラギノ角ゴ Pro W3" w:hAnsi="MS Reference Sans Serif" w:cs="MS Reference Sans Serif"/>
      <w:color w:val="000000"/>
      <w:sz w:val="16"/>
    </w:rPr>
  </w:style>
  <w:style w:type="character" w:customStyle="1" w:styleId="Strong1">
    <w:name w:val="Strong1"/>
    <w:rsid w:val="00E121E2"/>
    <w:rPr>
      <w:rFonts w:ascii="Lucida Grande" w:eastAsia="ヒラギノ角ゴ Pro W3" w:hAnsi="Lucida Grande" w:cs="Lucida Grande"/>
      <w:b/>
      <w:color w:val="000000"/>
      <w:sz w:val="20"/>
    </w:rPr>
  </w:style>
  <w:style w:type="character" w:customStyle="1" w:styleId="characteristic-value">
    <w:name w:val="characteristic-value"/>
    <w:rsid w:val="00E121E2"/>
    <w:rPr>
      <w:color w:val="000000"/>
      <w:sz w:val="20"/>
    </w:rPr>
  </w:style>
  <w:style w:type="character" w:styleId="Strong">
    <w:name w:val="Strong"/>
    <w:qFormat/>
    <w:rsid w:val="00E121E2"/>
    <w:rPr>
      <w:b/>
    </w:rPr>
  </w:style>
  <w:style w:type="character" w:customStyle="1" w:styleId="DocumentMapChar">
    <w:name w:val="Document Map Char"/>
    <w:rsid w:val="00E121E2"/>
    <w:rPr>
      <w:rFonts w:ascii="Lucida Grande CY" w:eastAsia="ヒラギノ角ゴ Pro W3" w:hAnsi="Lucida Grande CY" w:cs="Lucida Grande CY"/>
      <w:color w:val="000000"/>
      <w:sz w:val="24"/>
      <w:szCs w:val="24"/>
      <w:lang w:val="en-GB"/>
    </w:rPr>
  </w:style>
  <w:style w:type="character" w:customStyle="1" w:styleId="TitleChar">
    <w:name w:val="Title Char"/>
    <w:rsid w:val="00E121E2"/>
    <w:rPr>
      <w:rFonts w:ascii="Calibri" w:eastAsia="MS Gothic" w:hAnsi="Calibri" w:cs="Times New Roman"/>
      <w:b/>
      <w:bCs/>
      <w:color w:val="000000"/>
      <w:kern w:val="1"/>
      <w:sz w:val="32"/>
      <w:szCs w:val="32"/>
      <w:lang w:val="en-GB"/>
    </w:rPr>
  </w:style>
  <w:style w:type="character" w:customStyle="1" w:styleId="FontStyle19">
    <w:name w:val="Font Style19"/>
    <w:rsid w:val="00E121E2"/>
    <w:rPr>
      <w:rFonts w:ascii="Times New Roman" w:hAnsi="Times New Roman" w:cs="Times New Roman"/>
      <w:sz w:val="22"/>
    </w:rPr>
  </w:style>
  <w:style w:type="character" w:customStyle="1" w:styleId="SubtitleChar">
    <w:name w:val="Subtitle Char"/>
    <w:rsid w:val="00E121E2"/>
    <w:rPr>
      <w:rFonts w:ascii="Arial" w:eastAsia="Lucida Sans Unicode" w:hAnsi="Arial" w:cs="Tahoma"/>
      <w:i/>
      <w:iCs/>
      <w:sz w:val="28"/>
      <w:szCs w:val="28"/>
      <w:lang w:val="en-US"/>
    </w:rPr>
  </w:style>
  <w:style w:type="character" w:customStyle="1" w:styleId="2">
    <w:name w:val="Основен текст (2)_"/>
    <w:rsid w:val="00E121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1">
    <w:name w:val="Заглавие на таблица_"/>
    <w:rsid w:val="00E121E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2">
    <w:name w:val="Основен текст + Удебелен"/>
    <w:rsid w:val="00E121E2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vertAlign w:val="baseline"/>
      <w:lang w:val="bg-BG"/>
    </w:rPr>
  </w:style>
  <w:style w:type="character" w:customStyle="1" w:styleId="a3">
    <w:name w:val="Основен текст"/>
    <w:rsid w:val="00E121E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vertAlign w:val="baseline"/>
      <w:lang w:val="bg-BG"/>
    </w:rPr>
  </w:style>
  <w:style w:type="character" w:customStyle="1" w:styleId="a4">
    <w:name w:val="Долен колонтитул_"/>
    <w:rsid w:val="00E121E2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4"/>
      <w:szCs w:val="14"/>
      <w:u w:val="none"/>
    </w:rPr>
  </w:style>
  <w:style w:type="character" w:customStyle="1" w:styleId="a5">
    <w:name w:val="Долен колонтитул"/>
    <w:rsid w:val="00E121E2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single"/>
      <w:vertAlign w:val="baseline"/>
      <w:lang w:val="bg-BG"/>
    </w:rPr>
  </w:style>
  <w:style w:type="paragraph" w:customStyle="1" w:styleId="a6">
    <w:name w:val="Заглавие"/>
    <w:basedOn w:val="Normal"/>
    <w:next w:val="Normal"/>
    <w:rsid w:val="00E121E2"/>
    <w:pPr>
      <w:spacing w:before="240" w:after="60" w:line="276" w:lineRule="auto"/>
      <w:jc w:val="center"/>
    </w:pPr>
    <w:rPr>
      <w:rFonts w:eastAsia="MS Gothic"/>
      <w:b/>
      <w:bCs/>
      <w:color w:val="000000"/>
      <w:kern w:val="1"/>
      <w:sz w:val="32"/>
      <w:szCs w:val="32"/>
      <w:lang w:val="en-GB"/>
    </w:rPr>
  </w:style>
  <w:style w:type="paragraph" w:styleId="BodyText0">
    <w:name w:val="Body Text"/>
    <w:basedOn w:val="Normal"/>
    <w:link w:val="BodyTextChar1"/>
    <w:rsid w:val="00E121E2"/>
    <w:pPr>
      <w:spacing w:after="120" w:line="240" w:lineRule="auto"/>
    </w:pPr>
    <w:rPr>
      <w:rFonts w:ascii="Times New Roman" w:eastAsia="ヒラギノ角ゴ Pro W3" w:hAnsi="Times New Roman"/>
      <w:color w:val="000000"/>
      <w:sz w:val="26"/>
      <w:szCs w:val="24"/>
      <w:lang w:val="en-US"/>
    </w:rPr>
  </w:style>
  <w:style w:type="character" w:customStyle="1" w:styleId="BodyTextChar1">
    <w:name w:val="Body Text Char1"/>
    <w:basedOn w:val="DefaultParagraphFont"/>
    <w:link w:val="BodyText0"/>
    <w:rsid w:val="00E121E2"/>
    <w:rPr>
      <w:rFonts w:ascii="Times New Roman" w:eastAsia="ヒラギノ角ゴ Pro W3" w:hAnsi="Times New Roman" w:cs="Times New Roman"/>
      <w:color w:val="000000"/>
      <w:sz w:val="26"/>
      <w:szCs w:val="24"/>
      <w:lang w:val="en-US" w:eastAsia="zh-CN"/>
    </w:rPr>
  </w:style>
  <w:style w:type="paragraph" w:styleId="List">
    <w:name w:val="List"/>
    <w:basedOn w:val="BodyText0"/>
    <w:rsid w:val="00E121E2"/>
    <w:rPr>
      <w:rFonts w:cs="Mangal"/>
    </w:rPr>
  </w:style>
  <w:style w:type="paragraph" w:styleId="Caption">
    <w:name w:val="caption"/>
    <w:basedOn w:val="Normal"/>
    <w:qFormat/>
    <w:rsid w:val="00E121E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7">
    <w:name w:val="Указател"/>
    <w:basedOn w:val="Normal"/>
    <w:rsid w:val="00E121E2"/>
    <w:pPr>
      <w:suppressLineNumbers/>
    </w:pPr>
    <w:rPr>
      <w:rFonts w:cs="Mangal"/>
    </w:rPr>
  </w:style>
  <w:style w:type="paragraph" w:styleId="BodyTextIndent">
    <w:name w:val="Body Text Indent"/>
    <w:basedOn w:val="Normal"/>
    <w:link w:val="BodyTextIndentChar1"/>
    <w:rsid w:val="00E121E2"/>
    <w:pPr>
      <w:autoSpaceDE w:val="0"/>
      <w:spacing w:after="0" w:line="240" w:lineRule="auto"/>
      <w:ind w:left="720" w:firstLine="567"/>
      <w:jc w:val="both"/>
    </w:pPr>
    <w:rPr>
      <w:rFonts w:ascii="Times New Roman" w:eastAsia="Times New Roman" w:hAnsi="Times New Roman"/>
      <w:b/>
      <w:bCs/>
      <w:sz w:val="20"/>
      <w:szCs w:val="24"/>
    </w:rPr>
  </w:style>
  <w:style w:type="character" w:customStyle="1" w:styleId="BodyTextIndentChar1">
    <w:name w:val="Body Text Indent Char1"/>
    <w:basedOn w:val="DefaultParagraphFont"/>
    <w:link w:val="BodyTextIndent"/>
    <w:rsid w:val="00E121E2"/>
    <w:rPr>
      <w:rFonts w:ascii="Times New Roman" w:eastAsia="Times New Roman" w:hAnsi="Times New Roman" w:cs="Times New Roman"/>
      <w:b/>
      <w:bCs/>
      <w:sz w:val="20"/>
      <w:szCs w:val="24"/>
      <w:lang w:eastAsia="zh-CN"/>
    </w:rPr>
  </w:style>
  <w:style w:type="paragraph" w:customStyle="1" w:styleId="TitleA">
    <w:name w:val="Title A"/>
    <w:rsid w:val="00E121E2"/>
    <w:pPr>
      <w:suppressAutoHyphens/>
      <w:spacing w:after="0" w:line="240" w:lineRule="auto"/>
      <w:jc w:val="center"/>
    </w:pPr>
    <w:rPr>
      <w:rFonts w:ascii="Times New Roman Bold" w:eastAsia="ヒラギノ角ゴ Pro W3" w:hAnsi="Times New Roman Bold" w:cs="Times New Roman Bold"/>
      <w:color w:val="000000"/>
      <w:sz w:val="28"/>
      <w:szCs w:val="20"/>
      <w:lang w:val="en-US" w:eastAsia="zh-CN"/>
    </w:rPr>
  </w:style>
  <w:style w:type="paragraph" w:styleId="NormalWeb">
    <w:name w:val="Normal (Web)"/>
    <w:basedOn w:val="Normal"/>
    <w:rsid w:val="00E121E2"/>
    <w:pPr>
      <w:spacing w:before="280" w:after="28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styleId="BodyTextIndent3">
    <w:name w:val="Body Text Indent 3"/>
    <w:basedOn w:val="Normal"/>
    <w:link w:val="BodyTextIndent3Char1"/>
    <w:rsid w:val="00E121E2"/>
    <w:pPr>
      <w:spacing w:after="120" w:line="240" w:lineRule="auto"/>
      <w:ind w:left="283" w:firstLine="567"/>
      <w:jc w:val="both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rsid w:val="00E121E2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ColorfulList-Accent11">
    <w:name w:val="Colorful List - Accent 11"/>
    <w:basedOn w:val="Normal"/>
    <w:rsid w:val="00E121E2"/>
    <w:pPr>
      <w:spacing w:after="0" w:line="240" w:lineRule="auto"/>
      <w:ind w:left="567" w:firstLine="567"/>
      <w:contextualSpacing/>
      <w:jc w:val="both"/>
    </w:pPr>
    <w:rPr>
      <w:rFonts w:eastAsia="Times New Roman"/>
      <w:szCs w:val="20"/>
    </w:rPr>
  </w:style>
  <w:style w:type="paragraph" w:customStyle="1" w:styleId="firstline">
    <w:name w:val="firstline"/>
    <w:basedOn w:val="Normal"/>
    <w:rsid w:val="00E121E2"/>
    <w:pPr>
      <w:spacing w:after="0" w:line="240" w:lineRule="atLeast"/>
      <w:ind w:firstLine="851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BodyText2Char1">
    <w:name w:val="Body Text 2 Char1"/>
    <w:basedOn w:val="DefaultParagraphFont"/>
    <w:rsid w:val="00E121E2"/>
    <w:rPr>
      <w:rFonts w:ascii="HebarU" w:hAnsi="HebarU"/>
      <w:sz w:val="24"/>
      <w:lang w:val="x-none" w:eastAsia="zh-CN"/>
    </w:rPr>
  </w:style>
  <w:style w:type="paragraph" w:customStyle="1" w:styleId="BodyTextIndent31">
    <w:name w:val="Body Text Indent 31"/>
    <w:rsid w:val="00E121E2"/>
    <w:pPr>
      <w:suppressAutoHyphens/>
      <w:spacing w:before="240" w:after="0" w:line="240" w:lineRule="auto"/>
      <w:ind w:firstLine="709"/>
      <w:jc w:val="both"/>
    </w:pPr>
    <w:rPr>
      <w:rFonts w:ascii="Times New Roman" w:eastAsia="ヒラギノ角ゴ Pro W3" w:hAnsi="Times New Roman" w:cs="Times New Roman"/>
      <w:color w:val="000000"/>
      <w:position w:val="7"/>
      <w:sz w:val="20"/>
      <w:szCs w:val="20"/>
      <w:lang w:val="en-US" w:eastAsia="zh-CN"/>
    </w:rPr>
  </w:style>
  <w:style w:type="character" w:customStyle="1" w:styleId="HeaderChar1">
    <w:name w:val="Header Char1"/>
    <w:basedOn w:val="DefaultParagraphFont"/>
    <w:uiPriority w:val="99"/>
    <w:rsid w:val="00E121E2"/>
    <w:rPr>
      <w:rFonts w:ascii="Calibri" w:hAnsi="Calibri"/>
      <w:sz w:val="22"/>
      <w:lang w:eastAsia="zh-CN"/>
    </w:rPr>
  </w:style>
  <w:style w:type="paragraph" w:customStyle="1" w:styleId="Heading0">
    <w:name w:val="Heading 0"/>
    <w:basedOn w:val="Normal"/>
    <w:next w:val="Normal"/>
    <w:rsid w:val="00E121E2"/>
    <w:pPr>
      <w:spacing w:after="0" w:line="240" w:lineRule="auto"/>
      <w:jc w:val="both"/>
    </w:pPr>
    <w:rPr>
      <w:rFonts w:eastAsia="Times New Roman"/>
      <w:b/>
      <w:sz w:val="28"/>
      <w:szCs w:val="20"/>
    </w:rPr>
  </w:style>
  <w:style w:type="paragraph" w:customStyle="1" w:styleId="GridTable31">
    <w:name w:val="Grid Table 31"/>
    <w:basedOn w:val="Heading1"/>
    <w:next w:val="Normal"/>
    <w:rsid w:val="00E121E2"/>
    <w:pPr>
      <w:spacing w:before="480" w:line="276" w:lineRule="auto"/>
      <w:jc w:val="left"/>
    </w:pPr>
    <w:rPr>
      <w:rFonts w:ascii="Cambria" w:hAnsi="Cambria" w:cs="Times New Roman"/>
      <w:color w:val="365F91"/>
      <w:szCs w:val="28"/>
      <w:lang w:val="en-US" w:eastAsia="ja-JP"/>
    </w:rPr>
  </w:style>
  <w:style w:type="paragraph" w:styleId="TOC1">
    <w:name w:val="toc 1"/>
    <w:basedOn w:val="Normal"/>
    <w:next w:val="Normal"/>
    <w:rsid w:val="00E121E2"/>
    <w:pPr>
      <w:spacing w:after="0" w:line="240" w:lineRule="auto"/>
      <w:jc w:val="both"/>
    </w:pPr>
    <w:rPr>
      <w:rFonts w:eastAsia="Times New Roman"/>
      <w:szCs w:val="20"/>
    </w:rPr>
  </w:style>
  <w:style w:type="paragraph" w:styleId="BalloonText">
    <w:name w:val="Balloon Text"/>
    <w:basedOn w:val="Normal"/>
    <w:link w:val="BalloonTextChar1"/>
    <w:rsid w:val="00E121E2"/>
    <w:pPr>
      <w:spacing w:after="0" w:line="240" w:lineRule="auto"/>
      <w:ind w:firstLine="567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rsid w:val="00E121E2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oterChar1">
    <w:name w:val="Footer Char1"/>
    <w:basedOn w:val="DefaultParagraphFont"/>
    <w:uiPriority w:val="99"/>
    <w:rsid w:val="00E121E2"/>
    <w:rPr>
      <w:rFonts w:ascii="Calibri" w:hAnsi="Calibri"/>
      <w:sz w:val="22"/>
      <w:lang w:eastAsia="zh-CN"/>
    </w:rPr>
  </w:style>
  <w:style w:type="paragraph" w:styleId="TOC2">
    <w:name w:val="toc 2"/>
    <w:basedOn w:val="Normal"/>
    <w:next w:val="Normal"/>
    <w:rsid w:val="00E121E2"/>
    <w:pPr>
      <w:spacing w:after="0" w:line="240" w:lineRule="auto"/>
      <w:jc w:val="both"/>
    </w:pPr>
    <w:rPr>
      <w:rFonts w:eastAsia="Times New Roman"/>
      <w:szCs w:val="20"/>
    </w:rPr>
  </w:style>
  <w:style w:type="paragraph" w:customStyle="1" w:styleId="Default">
    <w:name w:val="Default"/>
    <w:rsid w:val="00E121E2"/>
    <w:pPr>
      <w:suppressAutoHyphens/>
      <w:autoSpaceDE w:val="0"/>
      <w:spacing w:after="0" w:line="240" w:lineRule="auto"/>
    </w:pPr>
    <w:rPr>
      <w:rFonts w:ascii="Segoe UI" w:eastAsia="Times New Roman" w:hAnsi="Segoe UI" w:cs="Segoe UI"/>
      <w:color w:val="000000"/>
      <w:sz w:val="24"/>
      <w:szCs w:val="24"/>
      <w:lang w:val="en-US" w:eastAsia="zh-CN"/>
    </w:rPr>
  </w:style>
  <w:style w:type="paragraph" w:styleId="FootnoteText">
    <w:name w:val="footnote text"/>
    <w:basedOn w:val="Normal"/>
    <w:link w:val="FootnoteTextChar1"/>
    <w:rsid w:val="00E121E2"/>
    <w:pPr>
      <w:widowControl w:val="0"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FootnoteTextChar1">
    <w:name w:val="Footnote Text Char1"/>
    <w:basedOn w:val="DefaultParagraphFont"/>
    <w:link w:val="FootnoteText"/>
    <w:rsid w:val="00E121E2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styleId="ListBullet3">
    <w:name w:val="List Bullet 3"/>
    <w:basedOn w:val="Normal"/>
    <w:rsid w:val="00E121E2"/>
    <w:pPr>
      <w:spacing w:after="0" w:line="240" w:lineRule="auto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ableclose">
    <w:name w:val="tableclose"/>
    <w:basedOn w:val="Normal"/>
    <w:rsid w:val="00E121E2"/>
    <w:pPr>
      <w:spacing w:after="0" w:line="240" w:lineRule="auto"/>
    </w:pPr>
    <w:rPr>
      <w:rFonts w:ascii="Arial" w:eastAsia="PMingLiU" w:hAnsi="Arial" w:cs="Arial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1"/>
    <w:rsid w:val="00E121E2"/>
    <w:pPr>
      <w:spacing w:after="120" w:line="480" w:lineRule="auto"/>
      <w:ind w:left="283" w:firstLine="567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1">
    <w:name w:val="Body Text Indent 2 Char1"/>
    <w:basedOn w:val="DefaultParagraphFont"/>
    <w:link w:val="BodyTextIndent2"/>
    <w:rsid w:val="00E121E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8">
    <w:name w:val="Знак"/>
    <w:basedOn w:val="Normal"/>
    <w:rsid w:val="00E121E2"/>
    <w:pPr>
      <w:spacing w:after="0" w:line="240" w:lineRule="auto"/>
    </w:pPr>
    <w:rPr>
      <w:rFonts w:ascii="Futura Bk" w:eastAsia="Times New Roman" w:hAnsi="Futura Bk"/>
      <w:sz w:val="20"/>
      <w:szCs w:val="24"/>
      <w:lang w:val="pl-PL"/>
    </w:rPr>
  </w:style>
  <w:style w:type="paragraph" w:customStyle="1" w:styleId="CharCharChar">
    <w:name w:val="Char Char Char"/>
    <w:basedOn w:val="Normal"/>
    <w:rsid w:val="00E121E2"/>
    <w:pPr>
      <w:spacing w:after="0" w:line="240" w:lineRule="auto"/>
      <w:ind w:firstLine="567"/>
      <w:jc w:val="both"/>
    </w:pPr>
    <w:rPr>
      <w:rFonts w:ascii="Tahoma" w:eastAsia="Times New Roman" w:hAnsi="Tahoma"/>
      <w:sz w:val="24"/>
      <w:szCs w:val="24"/>
      <w:lang w:val="pl-PL"/>
    </w:rPr>
  </w:style>
  <w:style w:type="paragraph" w:customStyle="1" w:styleId="BodyText3">
    <w:name w:val="Body Text3"/>
    <w:basedOn w:val="Normal"/>
    <w:rsid w:val="00E121E2"/>
    <w:pPr>
      <w:shd w:val="clear" w:color="auto" w:fill="FFFFFF"/>
      <w:spacing w:after="300" w:line="240" w:lineRule="atLeast"/>
      <w:ind w:firstLine="567"/>
      <w:jc w:val="both"/>
    </w:pPr>
    <w:rPr>
      <w:rFonts w:ascii="Courier New" w:eastAsia="Times New Roman" w:hAnsi="Courier New"/>
      <w:spacing w:val="2"/>
      <w:sz w:val="20"/>
      <w:szCs w:val="20"/>
      <w:lang w:val="x-none"/>
    </w:rPr>
  </w:style>
  <w:style w:type="paragraph" w:styleId="PlainText">
    <w:name w:val="Plain Text"/>
    <w:basedOn w:val="Normal"/>
    <w:link w:val="PlainTextChar1"/>
    <w:rsid w:val="00E121E2"/>
    <w:pPr>
      <w:spacing w:after="0" w:line="240" w:lineRule="auto"/>
      <w:ind w:firstLine="567"/>
      <w:jc w:val="both"/>
    </w:pPr>
    <w:rPr>
      <w:rFonts w:ascii="Courier New" w:eastAsia="Times New Roman" w:hAnsi="Courier New"/>
      <w:sz w:val="20"/>
      <w:szCs w:val="20"/>
    </w:rPr>
  </w:style>
  <w:style w:type="character" w:customStyle="1" w:styleId="PlainTextChar1">
    <w:name w:val="Plain Text Char1"/>
    <w:basedOn w:val="DefaultParagraphFont"/>
    <w:link w:val="PlainText"/>
    <w:rsid w:val="00E121E2"/>
    <w:rPr>
      <w:rFonts w:ascii="Courier New" w:eastAsia="Times New Roman" w:hAnsi="Courier New" w:cs="Times New Roman"/>
      <w:sz w:val="20"/>
      <w:szCs w:val="20"/>
      <w:lang w:eastAsia="zh-CN"/>
    </w:rPr>
  </w:style>
  <w:style w:type="paragraph" w:styleId="TOC3">
    <w:name w:val="toc 3"/>
    <w:basedOn w:val="Normal"/>
    <w:next w:val="Normal"/>
    <w:rsid w:val="00E121E2"/>
    <w:pPr>
      <w:spacing w:after="40" w:line="240" w:lineRule="auto"/>
      <w:ind w:left="1701" w:hanging="567"/>
      <w:jc w:val="both"/>
    </w:pPr>
    <w:rPr>
      <w:rFonts w:eastAsia="Times New Roman"/>
      <w:szCs w:val="20"/>
    </w:rPr>
  </w:style>
  <w:style w:type="paragraph" w:customStyle="1" w:styleId="a9">
    <w:name w:val="Обикн. параграф"/>
    <w:basedOn w:val="Normal"/>
    <w:rsid w:val="00E121E2"/>
    <w:pPr>
      <w:spacing w:before="120"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val="ru-RU"/>
    </w:rPr>
  </w:style>
  <w:style w:type="paragraph" w:styleId="CommentText">
    <w:name w:val="annotation text"/>
    <w:basedOn w:val="Normal"/>
    <w:link w:val="CommentTextChar1"/>
    <w:rsid w:val="00E121E2"/>
    <w:pPr>
      <w:spacing w:after="0" w:line="240" w:lineRule="auto"/>
      <w:ind w:firstLine="567"/>
      <w:jc w:val="both"/>
    </w:pPr>
    <w:rPr>
      <w:rFonts w:eastAsia="Times New Roman"/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rsid w:val="00E121E2"/>
    <w:rPr>
      <w:rFonts w:ascii="Calibri" w:eastAsia="Times New Roman" w:hAnsi="Calibri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1"/>
    <w:rsid w:val="00E121E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rsid w:val="00E121E2"/>
    <w:rPr>
      <w:rFonts w:ascii="Calibri" w:eastAsia="Times New Roman" w:hAnsi="Calibri" w:cs="Times New Roman"/>
      <w:b/>
      <w:bCs/>
      <w:sz w:val="20"/>
      <w:szCs w:val="20"/>
      <w:lang w:eastAsia="zh-CN"/>
    </w:rPr>
  </w:style>
  <w:style w:type="paragraph" w:customStyle="1" w:styleId="1">
    <w:name w:val="Основен текст1"/>
    <w:basedOn w:val="Normal"/>
    <w:rsid w:val="00E121E2"/>
    <w:pPr>
      <w:shd w:val="clear" w:color="auto" w:fill="FFFFFF"/>
      <w:spacing w:after="0" w:line="414" w:lineRule="exact"/>
      <w:ind w:hanging="360"/>
      <w:jc w:val="both"/>
    </w:pPr>
    <w:rPr>
      <w:sz w:val="23"/>
      <w:szCs w:val="20"/>
      <w:lang w:val="x-none"/>
    </w:rPr>
  </w:style>
  <w:style w:type="paragraph" w:customStyle="1" w:styleId="MediumGrid1-Accent21">
    <w:name w:val="Medium Grid 1 - Accent 21"/>
    <w:rsid w:val="00E121E2"/>
    <w:pPr>
      <w:suppressAutoHyphens/>
      <w:ind w:left="720"/>
    </w:pPr>
    <w:rPr>
      <w:rFonts w:ascii="Calibri" w:eastAsia="ヒラギノ角ゴ Pro W3" w:hAnsi="Calibri" w:cs="Times New Roman"/>
      <w:color w:val="000000"/>
      <w:szCs w:val="20"/>
      <w:lang w:eastAsia="zh-CN"/>
    </w:rPr>
  </w:style>
  <w:style w:type="paragraph" w:customStyle="1" w:styleId="MediumShading1-Accent11">
    <w:name w:val="Medium Shading 1 - Accent 11"/>
    <w:next w:val="Default"/>
    <w:rsid w:val="00E121E2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zh-CN"/>
    </w:rPr>
  </w:style>
  <w:style w:type="paragraph" w:customStyle="1" w:styleId="TableHeading">
    <w:name w:val="Table Heading"/>
    <w:rsid w:val="00E121E2"/>
    <w:pPr>
      <w:suppressAutoHyphens/>
      <w:spacing w:after="0" w:line="240" w:lineRule="auto"/>
    </w:pPr>
    <w:rPr>
      <w:rFonts w:ascii="Verdana Bold" w:eastAsia="ヒラギノ角ゴ Pro W3" w:hAnsi="Verdana Bold" w:cs="Verdana Bold"/>
      <w:color w:val="000000"/>
      <w:sz w:val="20"/>
      <w:szCs w:val="20"/>
      <w:lang w:eastAsia="zh-CN"/>
    </w:rPr>
  </w:style>
  <w:style w:type="paragraph" w:customStyle="1" w:styleId="TableContents">
    <w:name w:val="Table Contents"/>
    <w:rsid w:val="00E121E2"/>
    <w:pPr>
      <w:suppressAutoHyphens/>
      <w:spacing w:after="0"/>
      <w:ind w:left="117"/>
      <w:jc w:val="both"/>
    </w:pPr>
    <w:rPr>
      <w:rFonts w:ascii="Verdana" w:eastAsia="ヒラギノ角ゴ Pro W3" w:hAnsi="Verdana" w:cs="Verdana"/>
      <w:color w:val="000000"/>
      <w:sz w:val="20"/>
      <w:szCs w:val="20"/>
      <w:lang w:eastAsia="zh-CN"/>
    </w:rPr>
  </w:style>
  <w:style w:type="paragraph" w:customStyle="1" w:styleId="Style">
    <w:name w:val="Style"/>
    <w:rsid w:val="00E121E2"/>
    <w:pPr>
      <w:widowControl w:val="0"/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zh-CN"/>
    </w:rPr>
  </w:style>
  <w:style w:type="paragraph" w:customStyle="1" w:styleId="NormalWeb1">
    <w:name w:val="Normal (Web)1"/>
    <w:rsid w:val="00E121E2"/>
    <w:pPr>
      <w:suppressAutoHyphens/>
      <w:spacing w:before="100" w:after="10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zh-CN"/>
    </w:rPr>
  </w:style>
  <w:style w:type="paragraph" w:customStyle="1" w:styleId="FreeForm">
    <w:name w:val="Free Form"/>
    <w:rsid w:val="00E121E2"/>
    <w:pPr>
      <w:suppressAutoHyphens/>
      <w:spacing w:after="0" w:line="240" w:lineRule="auto"/>
    </w:pPr>
    <w:rPr>
      <w:rFonts w:ascii="Calibri" w:eastAsia="ヒラギノ角ゴ Pro W3" w:hAnsi="Calibri" w:cs="Times New Roman"/>
      <w:color w:val="000000"/>
      <w:sz w:val="20"/>
      <w:szCs w:val="20"/>
      <w:lang w:eastAsia="zh-CN"/>
    </w:rPr>
  </w:style>
  <w:style w:type="paragraph" w:styleId="TOCHeading">
    <w:name w:val="TOC Heading"/>
    <w:basedOn w:val="Heading1"/>
    <w:next w:val="Normal"/>
    <w:qFormat/>
    <w:rsid w:val="00E121E2"/>
    <w:pPr>
      <w:pageBreakBefore w:val="0"/>
      <w:spacing w:before="240" w:line="256" w:lineRule="auto"/>
      <w:jc w:val="left"/>
    </w:pPr>
    <w:rPr>
      <w:rFonts w:ascii="Calibri Light" w:hAnsi="Calibri Light" w:cs="Times New Roman"/>
      <w:b w:val="0"/>
      <w:color w:val="2E74B5"/>
      <w:sz w:val="32"/>
      <w:szCs w:val="32"/>
      <w:lang w:val="en-US"/>
    </w:rPr>
  </w:style>
  <w:style w:type="paragraph" w:customStyle="1" w:styleId="Body">
    <w:name w:val="Body"/>
    <w:rsid w:val="00E121E2"/>
    <w:pPr>
      <w:suppressAutoHyphens/>
      <w:spacing w:after="0" w:line="240" w:lineRule="auto"/>
    </w:pPr>
    <w:rPr>
      <w:rFonts w:ascii="Helvetica" w:eastAsia="ヒラギノ角ゴ Pro W3" w:hAnsi="Helvetica" w:cs="Helvetica"/>
      <w:color w:val="000000"/>
      <w:sz w:val="24"/>
      <w:szCs w:val="20"/>
      <w:lang w:eastAsia="zh-CN"/>
    </w:rPr>
  </w:style>
  <w:style w:type="paragraph" w:customStyle="1" w:styleId="Heading2A">
    <w:name w:val="Heading 2 A"/>
    <w:rsid w:val="00E121E2"/>
    <w:pPr>
      <w:suppressAutoHyphens/>
      <w:spacing w:after="0" w:line="240" w:lineRule="auto"/>
    </w:pPr>
    <w:rPr>
      <w:rFonts w:ascii="Calibri" w:eastAsia="ヒラギノ角ゴ Pro W3" w:hAnsi="Calibri" w:cs="Times New Roman"/>
      <w:color w:val="000000"/>
      <w:sz w:val="20"/>
      <w:szCs w:val="20"/>
      <w:lang w:eastAsia="zh-CN"/>
    </w:rPr>
  </w:style>
  <w:style w:type="paragraph" w:customStyle="1" w:styleId="TableGrid1">
    <w:name w:val="Table Grid1"/>
    <w:rsid w:val="00E121E2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zh-CN"/>
    </w:rPr>
  </w:style>
  <w:style w:type="paragraph" w:styleId="DocumentMap">
    <w:name w:val="Document Map"/>
    <w:basedOn w:val="Normal"/>
    <w:link w:val="DocumentMapChar1"/>
    <w:rsid w:val="00E121E2"/>
    <w:pPr>
      <w:spacing w:after="200" w:line="276" w:lineRule="auto"/>
    </w:pPr>
    <w:rPr>
      <w:rFonts w:ascii="Lucida Grande CY" w:eastAsia="ヒラギノ角ゴ Pro W3" w:hAnsi="Lucida Grande CY" w:cs="Lucida Grande CY"/>
      <w:color w:val="000000"/>
      <w:sz w:val="24"/>
      <w:szCs w:val="24"/>
      <w:lang w:val="en-GB"/>
    </w:rPr>
  </w:style>
  <w:style w:type="character" w:customStyle="1" w:styleId="DocumentMapChar1">
    <w:name w:val="Document Map Char1"/>
    <w:basedOn w:val="DefaultParagraphFont"/>
    <w:link w:val="DocumentMap"/>
    <w:rsid w:val="00E121E2"/>
    <w:rPr>
      <w:rFonts w:ascii="Lucida Grande CY" w:eastAsia="ヒラギノ角ゴ Pro W3" w:hAnsi="Lucida Grande CY" w:cs="Lucida Grande CY"/>
      <w:color w:val="000000"/>
      <w:sz w:val="24"/>
      <w:szCs w:val="24"/>
      <w:lang w:val="en-GB" w:eastAsia="zh-CN"/>
    </w:rPr>
  </w:style>
  <w:style w:type="paragraph" w:styleId="TOC4">
    <w:name w:val="toc 4"/>
    <w:basedOn w:val="Normal"/>
    <w:next w:val="Normal"/>
    <w:rsid w:val="00E121E2"/>
    <w:pPr>
      <w:spacing w:after="200" w:line="276" w:lineRule="auto"/>
      <w:ind w:left="660"/>
    </w:pPr>
    <w:rPr>
      <w:rFonts w:eastAsia="ヒラギノ角ゴ Pro W3"/>
      <w:color w:val="000000"/>
      <w:szCs w:val="24"/>
      <w:lang w:val="en-GB"/>
    </w:rPr>
  </w:style>
  <w:style w:type="paragraph" w:styleId="TOC5">
    <w:name w:val="toc 5"/>
    <w:basedOn w:val="Normal"/>
    <w:next w:val="Normal"/>
    <w:rsid w:val="00E121E2"/>
    <w:pPr>
      <w:spacing w:after="200" w:line="276" w:lineRule="auto"/>
      <w:ind w:left="880"/>
    </w:pPr>
    <w:rPr>
      <w:rFonts w:eastAsia="ヒラギノ角ゴ Pro W3"/>
      <w:color w:val="000000"/>
      <w:szCs w:val="24"/>
      <w:lang w:val="en-GB"/>
    </w:rPr>
  </w:style>
  <w:style w:type="paragraph" w:styleId="TOC6">
    <w:name w:val="toc 6"/>
    <w:basedOn w:val="Normal"/>
    <w:next w:val="Normal"/>
    <w:rsid w:val="00E121E2"/>
    <w:pPr>
      <w:spacing w:after="200" w:line="276" w:lineRule="auto"/>
      <w:ind w:left="1100"/>
    </w:pPr>
    <w:rPr>
      <w:rFonts w:eastAsia="ヒラギノ角ゴ Pro W3"/>
      <w:color w:val="000000"/>
      <w:szCs w:val="24"/>
      <w:lang w:val="en-GB"/>
    </w:rPr>
  </w:style>
  <w:style w:type="paragraph" w:styleId="TOC7">
    <w:name w:val="toc 7"/>
    <w:basedOn w:val="Normal"/>
    <w:next w:val="Normal"/>
    <w:rsid w:val="00E121E2"/>
    <w:pPr>
      <w:spacing w:after="200" w:line="276" w:lineRule="auto"/>
      <w:ind w:left="1320"/>
    </w:pPr>
    <w:rPr>
      <w:rFonts w:eastAsia="ヒラギノ角ゴ Pro W3"/>
      <w:color w:val="000000"/>
      <w:szCs w:val="24"/>
      <w:lang w:val="en-GB"/>
    </w:rPr>
  </w:style>
  <w:style w:type="paragraph" w:styleId="TOC8">
    <w:name w:val="toc 8"/>
    <w:basedOn w:val="Normal"/>
    <w:next w:val="Normal"/>
    <w:rsid w:val="00E121E2"/>
    <w:pPr>
      <w:spacing w:after="200" w:line="276" w:lineRule="auto"/>
      <w:ind w:left="1540"/>
    </w:pPr>
    <w:rPr>
      <w:rFonts w:eastAsia="ヒラギノ角ゴ Pro W3"/>
      <w:color w:val="000000"/>
      <w:szCs w:val="24"/>
      <w:lang w:val="en-GB"/>
    </w:rPr>
  </w:style>
  <w:style w:type="paragraph" w:styleId="TOC9">
    <w:name w:val="toc 9"/>
    <w:basedOn w:val="Normal"/>
    <w:next w:val="Normal"/>
    <w:rsid w:val="00E121E2"/>
    <w:pPr>
      <w:spacing w:after="200" w:line="276" w:lineRule="auto"/>
      <w:ind w:left="1760"/>
    </w:pPr>
    <w:rPr>
      <w:rFonts w:eastAsia="ヒラギノ角ゴ Pro W3"/>
      <w:color w:val="000000"/>
      <w:szCs w:val="24"/>
      <w:lang w:val="en-GB"/>
    </w:rPr>
  </w:style>
  <w:style w:type="paragraph" w:customStyle="1" w:styleId="ColorfulShading-Accent11">
    <w:name w:val="Colorful Shading - Accent 11"/>
    <w:rsid w:val="00E121E2"/>
    <w:pPr>
      <w:suppressAutoHyphens/>
      <w:spacing w:after="0" w:line="240" w:lineRule="auto"/>
    </w:pPr>
    <w:rPr>
      <w:rFonts w:ascii="Calibri" w:eastAsia="Times New Roman" w:hAnsi="Calibri" w:cs="Times New Roman"/>
      <w:szCs w:val="20"/>
      <w:lang w:eastAsia="zh-CN"/>
    </w:rPr>
  </w:style>
  <w:style w:type="paragraph" w:customStyle="1" w:styleId="BodyText21">
    <w:name w:val="Body Text 21"/>
    <w:rsid w:val="00E121E2"/>
    <w:pPr>
      <w:suppressAutoHyphens/>
      <w:spacing w:before="120" w:after="0" w:line="240" w:lineRule="auto"/>
      <w:ind w:firstLine="720"/>
      <w:jc w:val="both"/>
    </w:pPr>
    <w:rPr>
      <w:rFonts w:ascii="Times New Roman" w:eastAsia="ヒラギノ角ゴ Pro W3" w:hAnsi="Times New Roman" w:cs="Times New Roman"/>
      <w:color w:val="000000"/>
      <w:sz w:val="28"/>
      <w:szCs w:val="20"/>
      <w:lang w:val="en-US" w:eastAsia="zh-CN"/>
    </w:rPr>
  </w:style>
  <w:style w:type="paragraph" w:customStyle="1" w:styleId="Style10">
    <w:name w:val="Style10"/>
    <w:basedOn w:val="Normal"/>
    <w:rsid w:val="00E121E2"/>
    <w:pPr>
      <w:widowControl w:val="0"/>
      <w:autoSpaceDE w:val="0"/>
      <w:spacing w:after="0" w:line="276" w:lineRule="exact"/>
    </w:pPr>
    <w:rPr>
      <w:rFonts w:ascii="Times New Roman" w:eastAsia="MS Mincho" w:hAnsi="Times New Roman"/>
      <w:sz w:val="24"/>
      <w:szCs w:val="24"/>
      <w:lang w:eastAsia="ja-JP"/>
    </w:rPr>
  </w:style>
  <w:style w:type="paragraph" w:styleId="Subtitle">
    <w:name w:val="Subtitle"/>
    <w:basedOn w:val="Normal"/>
    <w:next w:val="BodyText0"/>
    <w:link w:val="SubtitleChar1"/>
    <w:qFormat/>
    <w:rsid w:val="00E121E2"/>
    <w:pPr>
      <w:keepNext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val="en-US"/>
    </w:rPr>
  </w:style>
  <w:style w:type="character" w:customStyle="1" w:styleId="SubtitleChar1">
    <w:name w:val="Subtitle Char1"/>
    <w:basedOn w:val="DefaultParagraphFont"/>
    <w:link w:val="Subtitle"/>
    <w:rsid w:val="00E121E2"/>
    <w:rPr>
      <w:rFonts w:ascii="Arial" w:eastAsia="Lucida Sans Unicode" w:hAnsi="Arial" w:cs="Tahoma"/>
      <w:i/>
      <w:iCs/>
      <w:sz w:val="28"/>
      <w:szCs w:val="28"/>
      <w:lang w:val="en-US" w:eastAsia="zh-CN"/>
    </w:rPr>
  </w:style>
  <w:style w:type="paragraph" w:customStyle="1" w:styleId="20">
    <w:name w:val="Основен текст (2)"/>
    <w:basedOn w:val="Normal"/>
    <w:rsid w:val="00E121E2"/>
    <w:pPr>
      <w:widowControl w:val="0"/>
      <w:shd w:val="clear" w:color="auto" w:fill="FFFFFF"/>
      <w:spacing w:after="0" w:line="283" w:lineRule="exact"/>
    </w:pPr>
    <w:rPr>
      <w:rFonts w:ascii="Times New Roman" w:eastAsia="Times New Roman" w:hAnsi="Times New Roman"/>
      <w:b/>
      <w:bCs/>
    </w:rPr>
  </w:style>
  <w:style w:type="paragraph" w:customStyle="1" w:styleId="aa">
    <w:name w:val="Заглавие на таблица"/>
    <w:basedOn w:val="Normal"/>
    <w:rsid w:val="00E121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customStyle="1" w:styleId="-">
    <w:name w:val="Таблица - съдържание"/>
    <w:basedOn w:val="Normal"/>
    <w:rsid w:val="00E121E2"/>
    <w:pPr>
      <w:suppressLineNumbers/>
    </w:pPr>
  </w:style>
  <w:style w:type="paragraph" w:customStyle="1" w:styleId="-0">
    <w:name w:val="Таблица - заглавие"/>
    <w:basedOn w:val="-"/>
    <w:rsid w:val="00E121E2"/>
    <w:pPr>
      <w:jc w:val="center"/>
    </w:pPr>
    <w:rPr>
      <w:b/>
      <w:bCs/>
    </w:rPr>
  </w:style>
  <w:style w:type="character" w:styleId="FootnoteReference">
    <w:name w:val="footnote reference"/>
    <w:unhideWhenUsed/>
    <w:rsid w:val="00E121E2"/>
    <w:rPr>
      <w:vertAlign w:val="superscript"/>
    </w:rPr>
  </w:style>
  <w:style w:type="paragraph" w:styleId="BlockText">
    <w:name w:val="Block Text"/>
    <w:basedOn w:val="Normal"/>
    <w:rsid w:val="00E121E2"/>
    <w:pPr>
      <w:tabs>
        <w:tab w:val="left" w:pos="-360"/>
        <w:tab w:val="left" w:pos="-180"/>
        <w:tab w:val="left" w:pos="180"/>
        <w:tab w:val="left" w:pos="720"/>
      </w:tabs>
      <w:suppressAutoHyphens w:val="0"/>
      <w:spacing w:after="0" w:line="240" w:lineRule="auto"/>
      <w:ind w:left="-360" w:right="-720" w:firstLine="540"/>
      <w:jc w:val="both"/>
    </w:pPr>
    <w:rPr>
      <w:rFonts w:ascii="TmsCyr" w:eastAsia="Times New Roman" w:hAnsi="TmsCyr"/>
      <w:sz w:val="24"/>
      <w:szCs w:val="24"/>
      <w:lang w:eastAsia="en-US"/>
    </w:rPr>
  </w:style>
  <w:style w:type="numbering" w:customStyle="1" w:styleId="NoList11">
    <w:name w:val="No List11"/>
    <w:next w:val="NoList"/>
    <w:uiPriority w:val="99"/>
    <w:semiHidden/>
    <w:unhideWhenUsed/>
    <w:rsid w:val="00E121E2"/>
  </w:style>
  <w:style w:type="paragraph" w:styleId="Revision">
    <w:name w:val="Revision"/>
    <w:hidden/>
    <w:uiPriority w:val="99"/>
    <w:semiHidden/>
    <w:rsid w:val="00E121E2"/>
    <w:pPr>
      <w:spacing w:after="0" w:line="240" w:lineRule="auto"/>
    </w:pPr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MOMN</Company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Yovko I Yovchev</dc:creator>
  <cp:lastModifiedBy>Petar L Pachev</cp:lastModifiedBy>
  <cp:revision>28</cp:revision>
  <cp:lastPrinted>2017-04-19T08:57:00Z</cp:lastPrinted>
  <dcterms:created xsi:type="dcterms:W3CDTF">2017-08-21T10:10:00Z</dcterms:created>
  <dcterms:modified xsi:type="dcterms:W3CDTF">2020-09-17T08:11:00Z</dcterms:modified>
</cp:coreProperties>
</file>